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1CD0" w:rsidRDefault="001B4199" w:rsidP="00175797">
      <w:pPr>
        <w:ind w:left="284"/>
        <w:jc w:val="center"/>
      </w:pPr>
      <w:r>
        <w:rPr>
          <w:rFonts w:ascii="Comic Sans MS" w:hAnsi="Comic Sans MS"/>
          <w:b/>
          <w:noProof/>
          <w:lang w:eastAsia="fr-FR"/>
        </w:rPr>
        <mc:AlternateContent>
          <mc:Choice Requires="wps">
            <w:drawing>
              <wp:anchor distT="0" distB="0" distL="114300" distR="114300" simplePos="0" relativeHeight="251659264" behindDoc="0" locked="0" layoutInCell="1" allowOverlap="1" wp14:anchorId="3DEF94F9" wp14:editId="2B32DA5E">
                <wp:simplePos x="0" y="0"/>
                <wp:positionH relativeFrom="column">
                  <wp:posOffset>110668</wp:posOffset>
                </wp:positionH>
                <wp:positionV relativeFrom="paragraph">
                  <wp:posOffset>62840</wp:posOffset>
                </wp:positionV>
                <wp:extent cx="6257925" cy="841248"/>
                <wp:effectExtent l="0" t="0" r="28575" b="16510"/>
                <wp:wrapNone/>
                <wp:docPr id="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7925" cy="841248"/>
                        </a:xfrm>
                        <a:prstGeom prst="roundRect">
                          <a:avLst>
                            <a:gd name="adj" fmla="val 16667"/>
                          </a:avLst>
                        </a:prstGeom>
                        <a:solidFill>
                          <a:srgbClr val="FFFFFF"/>
                        </a:solidFill>
                        <a:ln w="9525">
                          <a:solidFill>
                            <a:srgbClr val="000000"/>
                          </a:solidFill>
                          <a:round/>
                          <a:headEnd/>
                          <a:tailEnd/>
                        </a:ln>
                      </wps:spPr>
                      <wps:txbx>
                        <w:txbxContent>
                          <w:tbl>
                            <w:tblPr>
                              <w:tblStyle w:val="Grilledutableau"/>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78"/>
                            </w:tblGrid>
                            <w:tr w:rsidR="00AC3724" w:rsidRPr="00F2548A" w:rsidTr="00F2548A">
                              <w:tc>
                                <w:tcPr>
                                  <w:tcW w:w="4928" w:type="dxa"/>
                                </w:tcPr>
                                <w:p w:rsidR="00AC3724" w:rsidRPr="00160BD4" w:rsidRDefault="00AC3724" w:rsidP="00160BD4">
                                  <w:pPr>
                                    <w:pStyle w:val="Titre5"/>
                                    <w:ind w:left="0"/>
                                    <w:jc w:val="center"/>
                                    <w:rPr>
                                      <w:rFonts w:ascii="Comic Sans MS" w:hAnsi="Comic Sans MS"/>
                                      <w:b/>
                                      <w:sz w:val="22"/>
                                      <w:szCs w:val="22"/>
                                    </w:rPr>
                                  </w:pPr>
                                  <w:r w:rsidRPr="00160BD4">
                                    <w:rPr>
                                      <w:rFonts w:ascii="Comic Sans MS" w:hAnsi="Comic Sans MS"/>
                                      <w:b/>
                                      <w:sz w:val="22"/>
                                      <w:szCs w:val="22"/>
                                    </w:rPr>
                                    <w:t xml:space="preserve">Groupement </w:t>
                                  </w:r>
                                  <w:r>
                                    <w:rPr>
                                      <w:rFonts w:ascii="Comic Sans MS" w:hAnsi="Comic Sans MS"/>
                                      <w:b/>
                                      <w:sz w:val="22"/>
                                      <w:szCs w:val="22"/>
                                    </w:rPr>
                                    <w:t>de commandes Hôtelier 04/05</w:t>
                                  </w:r>
                                </w:p>
                                <w:p w:rsidR="00AC3724" w:rsidRPr="00D26D69" w:rsidRDefault="00AC3724" w:rsidP="00160BD4">
                                  <w:pPr>
                                    <w:tabs>
                                      <w:tab w:val="num" w:pos="0"/>
                                    </w:tabs>
                                    <w:jc w:val="center"/>
                                    <w:rPr>
                                      <w:rFonts w:ascii="Comic Sans MS" w:hAnsi="Comic Sans MS"/>
                                      <w:b/>
                                      <w:sz w:val="12"/>
                                      <w:szCs w:val="12"/>
                                    </w:rPr>
                                  </w:pPr>
                                </w:p>
                                <w:p w:rsidR="00AC3724" w:rsidRPr="001B4199" w:rsidRDefault="00AC3724" w:rsidP="00160BD4">
                                  <w:pPr>
                                    <w:tabs>
                                      <w:tab w:val="num" w:pos="0"/>
                                    </w:tabs>
                                    <w:jc w:val="center"/>
                                    <w:rPr>
                                      <w:rFonts w:ascii="Comic Sans MS" w:hAnsi="Comic Sans MS"/>
                                      <w:b/>
                                      <w:sz w:val="16"/>
                                      <w:szCs w:val="16"/>
                                    </w:rPr>
                                  </w:pPr>
                                  <w:r w:rsidRPr="001B4199">
                                    <w:rPr>
                                      <w:rFonts w:ascii="Comic Sans MS" w:hAnsi="Comic Sans MS"/>
                                      <w:b/>
                                      <w:sz w:val="16"/>
                                      <w:szCs w:val="16"/>
                                    </w:rPr>
                                    <w:t>CHICAS - Cellule des Marchés</w:t>
                                  </w:r>
                                </w:p>
                                <w:p w:rsidR="00AC3724" w:rsidRPr="001B4199" w:rsidRDefault="00AC3724" w:rsidP="00160BD4">
                                  <w:pPr>
                                    <w:tabs>
                                      <w:tab w:val="num" w:pos="0"/>
                                    </w:tabs>
                                    <w:jc w:val="center"/>
                                    <w:rPr>
                                      <w:rFonts w:ascii="Arial" w:hAnsi="Arial" w:cs="Arial"/>
                                      <w:sz w:val="14"/>
                                      <w:szCs w:val="14"/>
                                    </w:rPr>
                                  </w:pPr>
                                  <w:r w:rsidRPr="001B4199">
                                    <w:rPr>
                                      <w:rFonts w:ascii="Arial" w:hAnsi="Arial" w:cs="Arial"/>
                                      <w:sz w:val="14"/>
                                      <w:szCs w:val="14"/>
                                    </w:rPr>
                                    <w:t>Tél. : 04.92.40.28.04</w:t>
                                  </w:r>
                                </w:p>
                                <w:p w:rsidR="00AC3724" w:rsidRPr="00BE74CE" w:rsidRDefault="00AC3724" w:rsidP="00160BD4">
                                  <w:pPr>
                                    <w:tabs>
                                      <w:tab w:val="num" w:pos="0"/>
                                    </w:tabs>
                                    <w:jc w:val="center"/>
                                    <w:rPr>
                                      <w:rFonts w:ascii="Comic Sans MS" w:hAnsi="Comic Sans MS"/>
                                      <w:sz w:val="18"/>
                                    </w:rPr>
                                  </w:pPr>
                                  <w:r w:rsidRPr="001B4199">
                                    <w:rPr>
                                      <w:rFonts w:ascii="Arial" w:hAnsi="Arial" w:cs="Arial"/>
                                      <w:sz w:val="14"/>
                                      <w:szCs w:val="14"/>
                                    </w:rPr>
                                    <w:t xml:space="preserve">E-mail : </w:t>
                                  </w:r>
                                  <w:hyperlink r:id="rId8" w:history="1">
                                    <w:r w:rsidRPr="005C6CE7">
                                      <w:rPr>
                                        <w:rStyle w:val="Lienhypertexte"/>
                                        <w:rFonts w:ascii="Arial" w:hAnsi="Arial" w:cs="Arial"/>
                                        <w:sz w:val="14"/>
                                        <w:szCs w:val="14"/>
                                      </w:rPr>
                                      <w:t>cellulemarches@chicas-gap.fr</w:t>
                                    </w:r>
                                  </w:hyperlink>
                                  <w:r>
                                    <w:rPr>
                                      <w:rFonts w:ascii="Arial" w:hAnsi="Arial" w:cs="Arial"/>
                                      <w:color w:val="0000FF"/>
                                      <w:sz w:val="14"/>
                                      <w:szCs w:val="14"/>
                                    </w:rPr>
                                    <w:t xml:space="preserve"> </w:t>
                                  </w:r>
                                </w:p>
                                <w:p w:rsidR="00AC3724" w:rsidRDefault="00AC3724" w:rsidP="00160BD4">
                                  <w:pPr>
                                    <w:pStyle w:val="Titre5"/>
                                    <w:jc w:val="center"/>
                                    <w:rPr>
                                      <w:sz w:val="28"/>
                                      <w:szCs w:val="28"/>
                                    </w:rPr>
                                  </w:pPr>
                                </w:p>
                              </w:tc>
                              <w:tc>
                                <w:tcPr>
                                  <w:tcW w:w="4678" w:type="dxa"/>
                                </w:tcPr>
                                <w:p w:rsidR="00AC3724" w:rsidRDefault="00AC3724" w:rsidP="00F2548A">
                                  <w:pPr>
                                    <w:pStyle w:val="Titre5"/>
                                    <w:ind w:left="34"/>
                                    <w:jc w:val="right"/>
                                    <w:rPr>
                                      <w:sz w:val="12"/>
                                      <w:szCs w:val="12"/>
                                    </w:rPr>
                                  </w:pPr>
                                </w:p>
                                <w:p w:rsidR="00AC3724" w:rsidRPr="00F2548A" w:rsidRDefault="00AC3724" w:rsidP="00F2548A">
                                  <w:pPr>
                                    <w:jc w:val="right"/>
                                  </w:pPr>
                                  <w:r>
                                    <w:rPr>
                                      <w:noProof/>
                                      <w:lang w:eastAsia="fr-FR"/>
                                    </w:rPr>
                                    <w:drawing>
                                      <wp:inline distT="0" distB="0" distL="0" distR="0">
                                        <wp:extent cx="2549770" cy="552450"/>
                                        <wp:effectExtent l="0" t="0" r="3175" b="0"/>
                                        <wp:docPr id="4" name="Image 4" descr="logo_CHICAS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CHICAS_horizonta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3796" cy="553322"/>
                                                </a:xfrm>
                                                <a:prstGeom prst="rect">
                                                  <a:avLst/>
                                                </a:prstGeom>
                                                <a:noFill/>
                                                <a:ln>
                                                  <a:noFill/>
                                                </a:ln>
                                              </pic:spPr>
                                            </pic:pic>
                                          </a:graphicData>
                                        </a:graphic>
                                      </wp:inline>
                                    </w:drawing>
                                  </w:r>
                                </w:p>
                              </w:tc>
                            </w:tr>
                          </w:tbl>
                          <w:p w:rsidR="00AC3724" w:rsidRDefault="00AC3724" w:rsidP="001B4199">
                            <w:pPr>
                              <w:pStyle w:val="Titre5"/>
                              <w:rPr>
                                <w:sz w:val="28"/>
                                <w:szCs w:val="28"/>
                              </w:rPr>
                            </w:pPr>
                          </w:p>
                          <w:p w:rsidR="00AC3724" w:rsidRPr="00BE74CE" w:rsidRDefault="00AC3724" w:rsidP="001B4199">
                            <w:pPr>
                              <w:pStyle w:val="Titre5"/>
                              <w:rPr>
                                <w:b/>
                                <w:sz w:val="28"/>
                                <w:szCs w:val="28"/>
                              </w:rPr>
                            </w:pPr>
                            <w:r w:rsidRPr="00BE74CE">
                              <w:rPr>
                                <w:sz w:val="28"/>
                                <w:szCs w:val="28"/>
                              </w:rPr>
                              <w:t>GHT des Alpes du Sud</w:t>
                            </w:r>
                            <w:r>
                              <w:rPr>
                                <w:sz w:val="28"/>
                                <w:szCs w:val="28"/>
                              </w:rPr>
                              <w:t xml:space="preserve">   </w:t>
                            </w:r>
                          </w:p>
                          <w:p w:rsidR="00AC3724" w:rsidRPr="00D26D69" w:rsidRDefault="00AC3724" w:rsidP="001B4199">
                            <w:pPr>
                              <w:rPr>
                                <w:rFonts w:ascii="Comic Sans MS" w:hAnsi="Comic Sans MS"/>
                                <w:b/>
                                <w:sz w:val="12"/>
                                <w:szCs w:val="12"/>
                              </w:rPr>
                            </w:pPr>
                          </w:p>
                          <w:p w:rsidR="00AC3724" w:rsidRPr="00464A6B" w:rsidRDefault="00AC3724"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AC3724" w:rsidRPr="00B77EF9" w:rsidRDefault="00AC3724" w:rsidP="001B4199">
                            <w:pPr>
                              <w:rPr>
                                <w:rFonts w:ascii="Arial" w:hAnsi="Arial" w:cs="Arial"/>
                                <w:sz w:val="18"/>
                                <w:szCs w:val="18"/>
                              </w:rPr>
                            </w:pPr>
                            <w:r>
                              <w:rPr>
                                <w:rFonts w:ascii="Arial" w:hAnsi="Arial" w:cs="Arial"/>
                                <w:sz w:val="18"/>
                                <w:szCs w:val="18"/>
                              </w:rPr>
                              <w:t>Tél. : 04.92.40.28.04</w:t>
                            </w:r>
                          </w:p>
                          <w:p w:rsidR="00AC3724" w:rsidRPr="00B77EF9" w:rsidRDefault="00AC3724" w:rsidP="001B4199">
                            <w:pPr>
                              <w:rPr>
                                <w:rFonts w:ascii="Arial" w:hAnsi="Arial" w:cs="Arial"/>
                                <w:sz w:val="18"/>
                                <w:szCs w:val="18"/>
                              </w:rPr>
                            </w:pPr>
                            <w:r w:rsidRPr="00B77EF9">
                              <w:rPr>
                                <w:rFonts w:ascii="Arial" w:hAnsi="Arial" w:cs="Arial"/>
                                <w:sz w:val="18"/>
                                <w:szCs w:val="18"/>
                              </w:rPr>
                              <w:t>Fax : 04.92.40.61.68</w:t>
                            </w:r>
                          </w:p>
                          <w:p w:rsidR="00AC3724" w:rsidRPr="00BE74CE" w:rsidRDefault="00AC3724"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wps:txbx>
                      <wps:bodyPr rot="0" vert="horz" wrap="square" lIns="79200" tIns="36000" rIns="79200" bIns="360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EF94F9" id="AutoShape 8" o:spid="_x0000_s1026" style="position:absolute;left:0;text-align:left;margin-left:8.7pt;margin-top:4.95pt;width:492.75pt;height:6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">
                <v:textbox inset="2.2mm,1mm,2.2mm,1mm">
                  <w:txbxContent>
                    <w:tbl>
                      <w:tblPr>
                        <w:tblStyle w:val="Grilledutableau"/>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78"/>
                      </w:tblGrid>
                      <w:tr w:rsidR="00AC3724" w:rsidRPr="00F2548A" w:rsidTr="00F2548A">
                        <w:tc>
                          <w:tcPr>
                            <w:tcW w:w="4928" w:type="dxa"/>
                          </w:tcPr>
                          <w:p w:rsidR="00AC3724" w:rsidRPr="00160BD4" w:rsidRDefault="00AC3724" w:rsidP="00160BD4">
                            <w:pPr>
                              <w:pStyle w:val="Titre5"/>
                              <w:ind w:left="0"/>
                              <w:jc w:val="center"/>
                              <w:rPr>
                                <w:rFonts w:ascii="Comic Sans MS" w:hAnsi="Comic Sans MS"/>
                                <w:b/>
                                <w:sz w:val="22"/>
                                <w:szCs w:val="22"/>
                              </w:rPr>
                            </w:pPr>
                            <w:r w:rsidRPr="00160BD4">
                              <w:rPr>
                                <w:rFonts w:ascii="Comic Sans MS" w:hAnsi="Comic Sans MS"/>
                                <w:b/>
                                <w:sz w:val="22"/>
                                <w:szCs w:val="22"/>
                              </w:rPr>
                              <w:t xml:space="preserve">Groupement </w:t>
                            </w:r>
                            <w:r>
                              <w:rPr>
                                <w:rFonts w:ascii="Comic Sans MS" w:hAnsi="Comic Sans MS"/>
                                <w:b/>
                                <w:sz w:val="22"/>
                                <w:szCs w:val="22"/>
                              </w:rPr>
                              <w:t>de commandes Hôtelier 04/05</w:t>
                            </w:r>
                          </w:p>
                          <w:p w:rsidR="00AC3724" w:rsidRPr="00D26D69" w:rsidRDefault="00AC3724" w:rsidP="00160BD4">
                            <w:pPr>
                              <w:tabs>
                                <w:tab w:val="num" w:pos="0"/>
                              </w:tabs>
                              <w:jc w:val="center"/>
                              <w:rPr>
                                <w:rFonts w:ascii="Comic Sans MS" w:hAnsi="Comic Sans MS"/>
                                <w:b/>
                                <w:sz w:val="12"/>
                                <w:szCs w:val="12"/>
                              </w:rPr>
                            </w:pPr>
                          </w:p>
                          <w:p w:rsidR="00AC3724" w:rsidRPr="001B4199" w:rsidRDefault="00AC3724" w:rsidP="00160BD4">
                            <w:pPr>
                              <w:tabs>
                                <w:tab w:val="num" w:pos="0"/>
                              </w:tabs>
                              <w:jc w:val="center"/>
                              <w:rPr>
                                <w:rFonts w:ascii="Comic Sans MS" w:hAnsi="Comic Sans MS"/>
                                <w:b/>
                                <w:sz w:val="16"/>
                                <w:szCs w:val="16"/>
                              </w:rPr>
                            </w:pPr>
                            <w:r w:rsidRPr="001B4199">
                              <w:rPr>
                                <w:rFonts w:ascii="Comic Sans MS" w:hAnsi="Comic Sans MS"/>
                                <w:b/>
                                <w:sz w:val="16"/>
                                <w:szCs w:val="16"/>
                              </w:rPr>
                              <w:t>CHICAS - Cellule des Marchés</w:t>
                            </w:r>
                          </w:p>
                          <w:p w:rsidR="00AC3724" w:rsidRPr="001B4199" w:rsidRDefault="00AC3724" w:rsidP="00160BD4">
                            <w:pPr>
                              <w:tabs>
                                <w:tab w:val="num" w:pos="0"/>
                              </w:tabs>
                              <w:jc w:val="center"/>
                              <w:rPr>
                                <w:rFonts w:ascii="Arial" w:hAnsi="Arial" w:cs="Arial"/>
                                <w:sz w:val="14"/>
                                <w:szCs w:val="14"/>
                              </w:rPr>
                            </w:pPr>
                            <w:r w:rsidRPr="001B4199">
                              <w:rPr>
                                <w:rFonts w:ascii="Arial" w:hAnsi="Arial" w:cs="Arial"/>
                                <w:sz w:val="14"/>
                                <w:szCs w:val="14"/>
                              </w:rPr>
                              <w:t>Tél. : 04.92.40.28.04</w:t>
                            </w:r>
                          </w:p>
                          <w:p w:rsidR="00AC3724" w:rsidRPr="00BE74CE" w:rsidRDefault="00AC3724" w:rsidP="00160BD4">
                            <w:pPr>
                              <w:tabs>
                                <w:tab w:val="num" w:pos="0"/>
                              </w:tabs>
                              <w:jc w:val="center"/>
                              <w:rPr>
                                <w:rFonts w:ascii="Comic Sans MS" w:hAnsi="Comic Sans MS"/>
                                <w:sz w:val="18"/>
                              </w:rPr>
                            </w:pPr>
                            <w:r w:rsidRPr="001B4199">
                              <w:rPr>
                                <w:rFonts w:ascii="Arial" w:hAnsi="Arial" w:cs="Arial"/>
                                <w:sz w:val="14"/>
                                <w:szCs w:val="14"/>
                              </w:rPr>
                              <w:t xml:space="preserve">E-mail : </w:t>
                            </w:r>
                            <w:hyperlink r:id="rId10" w:history="1">
                              <w:r w:rsidRPr="005C6CE7">
                                <w:rPr>
                                  <w:rStyle w:val="Lienhypertexte"/>
                                  <w:rFonts w:ascii="Arial" w:hAnsi="Arial" w:cs="Arial"/>
                                  <w:sz w:val="14"/>
                                  <w:szCs w:val="14"/>
                                </w:rPr>
                                <w:t>cellulemarches@chicas-gap.fr</w:t>
                              </w:r>
                            </w:hyperlink>
                            <w:r>
                              <w:rPr>
                                <w:rFonts w:ascii="Arial" w:hAnsi="Arial" w:cs="Arial"/>
                                <w:color w:val="0000FF"/>
                                <w:sz w:val="14"/>
                                <w:szCs w:val="14"/>
                              </w:rPr>
                              <w:t xml:space="preserve"> </w:t>
                            </w:r>
                          </w:p>
                          <w:p w:rsidR="00AC3724" w:rsidRDefault="00AC3724" w:rsidP="00160BD4">
                            <w:pPr>
                              <w:pStyle w:val="Titre5"/>
                              <w:jc w:val="center"/>
                              <w:rPr>
                                <w:sz w:val="28"/>
                                <w:szCs w:val="28"/>
                              </w:rPr>
                            </w:pPr>
                          </w:p>
                        </w:tc>
                        <w:tc>
                          <w:tcPr>
                            <w:tcW w:w="4678" w:type="dxa"/>
                          </w:tcPr>
                          <w:p w:rsidR="00AC3724" w:rsidRDefault="00AC3724" w:rsidP="00F2548A">
                            <w:pPr>
                              <w:pStyle w:val="Titre5"/>
                              <w:ind w:left="34"/>
                              <w:jc w:val="right"/>
                              <w:rPr>
                                <w:sz w:val="12"/>
                                <w:szCs w:val="12"/>
                              </w:rPr>
                            </w:pPr>
                          </w:p>
                          <w:p w:rsidR="00AC3724" w:rsidRPr="00F2548A" w:rsidRDefault="00AC3724" w:rsidP="00F2548A">
                            <w:pPr>
                              <w:jc w:val="right"/>
                            </w:pPr>
                            <w:r>
                              <w:rPr>
                                <w:noProof/>
                                <w:lang w:eastAsia="fr-FR"/>
                              </w:rPr>
                              <w:drawing>
                                <wp:inline distT="0" distB="0" distL="0" distR="0">
                                  <wp:extent cx="2549770" cy="552450"/>
                                  <wp:effectExtent l="0" t="0" r="3175" b="0"/>
                                  <wp:docPr id="4" name="Image 4" descr="logo_CHICAS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CHICAS_horizonta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3796" cy="553322"/>
                                          </a:xfrm>
                                          <a:prstGeom prst="rect">
                                            <a:avLst/>
                                          </a:prstGeom>
                                          <a:noFill/>
                                          <a:ln>
                                            <a:noFill/>
                                          </a:ln>
                                        </pic:spPr>
                                      </pic:pic>
                                    </a:graphicData>
                                  </a:graphic>
                                </wp:inline>
                              </w:drawing>
                            </w:r>
                          </w:p>
                        </w:tc>
                      </w:tr>
                    </w:tbl>
                    <w:p w:rsidR="00AC3724" w:rsidRDefault="00AC3724" w:rsidP="001B4199">
                      <w:pPr>
                        <w:pStyle w:val="Titre5"/>
                        <w:rPr>
                          <w:sz w:val="28"/>
                          <w:szCs w:val="28"/>
                        </w:rPr>
                      </w:pPr>
                    </w:p>
                    <w:p w:rsidR="00AC3724" w:rsidRPr="00BE74CE" w:rsidRDefault="00AC3724" w:rsidP="001B4199">
                      <w:pPr>
                        <w:pStyle w:val="Titre5"/>
                        <w:rPr>
                          <w:b/>
                          <w:sz w:val="28"/>
                          <w:szCs w:val="28"/>
                        </w:rPr>
                      </w:pPr>
                      <w:r w:rsidRPr="00BE74CE">
                        <w:rPr>
                          <w:sz w:val="28"/>
                          <w:szCs w:val="28"/>
                        </w:rPr>
                        <w:t>GHT des Alpes du Sud</w:t>
                      </w:r>
                      <w:r>
                        <w:rPr>
                          <w:sz w:val="28"/>
                          <w:szCs w:val="28"/>
                        </w:rPr>
                        <w:t xml:space="preserve">   </w:t>
                      </w:r>
                    </w:p>
                    <w:p w:rsidR="00AC3724" w:rsidRPr="00D26D69" w:rsidRDefault="00AC3724" w:rsidP="001B4199">
                      <w:pPr>
                        <w:rPr>
                          <w:rFonts w:ascii="Comic Sans MS" w:hAnsi="Comic Sans MS"/>
                          <w:b/>
                          <w:sz w:val="12"/>
                          <w:szCs w:val="12"/>
                        </w:rPr>
                      </w:pPr>
                    </w:p>
                    <w:p w:rsidR="00AC3724" w:rsidRPr="00464A6B" w:rsidRDefault="00AC3724" w:rsidP="001B4199">
                      <w:pPr>
                        <w:rPr>
                          <w:rFonts w:ascii="Comic Sans MS" w:hAnsi="Comic Sans MS"/>
                          <w:b/>
                        </w:rPr>
                      </w:pPr>
                      <w:r>
                        <w:rPr>
                          <w:rFonts w:ascii="Comic Sans MS" w:hAnsi="Comic Sans MS"/>
                          <w:b/>
                        </w:rPr>
                        <w:t xml:space="preserve">CHICAS - Cellule des </w:t>
                      </w:r>
                      <w:r w:rsidRPr="00464A6B">
                        <w:rPr>
                          <w:rFonts w:ascii="Comic Sans MS" w:hAnsi="Comic Sans MS"/>
                          <w:b/>
                        </w:rPr>
                        <w:t>Marchés</w:t>
                      </w:r>
                    </w:p>
                    <w:p w:rsidR="00AC3724" w:rsidRPr="00B77EF9" w:rsidRDefault="00AC3724" w:rsidP="001B4199">
                      <w:pPr>
                        <w:rPr>
                          <w:rFonts w:ascii="Arial" w:hAnsi="Arial" w:cs="Arial"/>
                          <w:sz w:val="18"/>
                          <w:szCs w:val="18"/>
                        </w:rPr>
                      </w:pPr>
                      <w:r>
                        <w:rPr>
                          <w:rFonts w:ascii="Arial" w:hAnsi="Arial" w:cs="Arial"/>
                          <w:sz w:val="18"/>
                          <w:szCs w:val="18"/>
                        </w:rPr>
                        <w:t>Tél. : 04.92.40.28.04</w:t>
                      </w:r>
                    </w:p>
                    <w:p w:rsidR="00AC3724" w:rsidRPr="00B77EF9" w:rsidRDefault="00AC3724" w:rsidP="001B4199">
                      <w:pPr>
                        <w:rPr>
                          <w:rFonts w:ascii="Arial" w:hAnsi="Arial" w:cs="Arial"/>
                          <w:sz w:val="18"/>
                          <w:szCs w:val="18"/>
                        </w:rPr>
                      </w:pPr>
                      <w:r w:rsidRPr="00B77EF9">
                        <w:rPr>
                          <w:rFonts w:ascii="Arial" w:hAnsi="Arial" w:cs="Arial"/>
                          <w:sz w:val="18"/>
                          <w:szCs w:val="18"/>
                        </w:rPr>
                        <w:t>Fax : 04.92.40.61.68</w:t>
                      </w:r>
                    </w:p>
                    <w:p w:rsidR="00AC3724" w:rsidRPr="00BE74CE" w:rsidRDefault="00AC3724" w:rsidP="001B4199">
                      <w:pPr>
                        <w:rPr>
                          <w:rFonts w:ascii="Comic Sans MS" w:hAnsi="Comic Sans MS"/>
                          <w:sz w:val="18"/>
                        </w:rPr>
                      </w:pPr>
                      <w:r>
                        <w:rPr>
                          <w:rFonts w:ascii="Arial" w:hAnsi="Arial" w:cs="Arial"/>
                          <w:sz w:val="18"/>
                          <w:szCs w:val="18"/>
                        </w:rPr>
                        <w:t>E-</w:t>
                      </w:r>
                      <w:r w:rsidRPr="00B77EF9">
                        <w:rPr>
                          <w:rFonts w:ascii="Arial" w:hAnsi="Arial" w:cs="Arial"/>
                          <w:sz w:val="18"/>
                          <w:szCs w:val="18"/>
                        </w:rPr>
                        <w:t xml:space="preserve">mail : </w:t>
                      </w:r>
                      <w:r w:rsidRPr="00B77EF9">
                        <w:rPr>
                          <w:rFonts w:ascii="Arial" w:hAnsi="Arial" w:cs="Arial"/>
                          <w:color w:val="0000FF"/>
                          <w:sz w:val="18"/>
                          <w:szCs w:val="18"/>
                        </w:rPr>
                        <w:t>cellulemarches@chicas-gap.fr</w:t>
                      </w:r>
                    </w:p>
                  </w:txbxContent>
                </v:textbox>
              </v:roundrect>
            </w:pict>
          </mc:Fallback>
        </mc:AlternateContent>
      </w:r>
    </w:p>
    <w:p w:rsidR="000C550C" w:rsidRDefault="000C550C" w:rsidP="00844DAA">
      <w:pPr>
        <w:tabs>
          <w:tab w:val="left" w:pos="851"/>
        </w:tabs>
      </w:pPr>
    </w:p>
    <w:p w:rsidR="006B04FA" w:rsidRDefault="006B04FA" w:rsidP="00844DAA">
      <w:pPr>
        <w:tabs>
          <w:tab w:val="left" w:pos="851"/>
        </w:tabs>
      </w:pPr>
    </w:p>
    <w:p w:rsidR="00DB3030" w:rsidRDefault="00DB3030" w:rsidP="00844DAA">
      <w:pPr>
        <w:tabs>
          <w:tab w:val="left" w:pos="851"/>
        </w:tabs>
      </w:pPr>
    </w:p>
    <w:p w:rsidR="00DB3030" w:rsidRDefault="00DB3030" w:rsidP="00844DAA">
      <w:pPr>
        <w:tabs>
          <w:tab w:val="left" w:pos="851"/>
        </w:tabs>
      </w:pPr>
    </w:p>
    <w:p w:rsidR="001B4199" w:rsidRDefault="001B4199" w:rsidP="00844DAA">
      <w:pPr>
        <w:tabs>
          <w:tab w:val="left" w:pos="851"/>
        </w:tabs>
      </w:pPr>
    </w:p>
    <w:p w:rsidR="001B4199" w:rsidRDefault="001B4199" w:rsidP="00844DAA">
      <w:pPr>
        <w:tabs>
          <w:tab w:val="left" w:pos="851"/>
        </w:tabs>
      </w:pPr>
    </w:p>
    <w:p w:rsidR="008449AD" w:rsidRDefault="008449AD" w:rsidP="00844DAA">
      <w:pPr>
        <w:tabs>
          <w:tab w:val="left" w:pos="851"/>
        </w:tabs>
      </w:pPr>
    </w:p>
    <w:p w:rsidR="008449AD" w:rsidRDefault="008449AD" w:rsidP="00844DAA">
      <w:pPr>
        <w:tabs>
          <w:tab w:val="left" w:pos="851"/>
        </w:tabs>
        <w:sectPr w:rsidR="008449AD">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rsidR="009B1CD0" w:rsidRDefault="009B1CD0" w:rsidP="00995E6A">
            <w:pPr>
              <w:tabs>
                <w:tab w:val="left" w:pos="851"/>
              </w:tabs>
              <w:spacing w:before="120" w:after="120"/>
              <w:ind w:right="78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sidR="004724A0">
              <w:rPr>
                <w:rFonts w:ascii="Arial" w:hAnsi="Arial" w:cs="Arial"/>
                <w:b/>
                <w:bCs/>
                <w:sz w:val="28"/>
                <w:szCs w:val="28"/>
              </w:rPr>
              <w:t xml:space="preserve"> N°</w:t>
            </w:r>
          </w:p>
          <w:p w:rsidR="00463293" w:rsidRDefault="00463293" w:rsidP="006B48B6">
            <w:pPr>
              <w:spacing w:before="120" w:after="120"/>
              <w:ind w:firstLine="1276"/>
              <w:rPr>
                <w:caps/>
                <w:sz w:val="28"/>
                <w:szCs w:val="28"/>
              </w:rPr>
            </w:pPr>
            <w:r w:rsidRPr="00437C8F">
              <w:rPr>
                <w:rFonts w:ascii="Arial" w:hAnsi="Arial" w:cs="Arial"/>
                <w:b/>
                <w:bCs/>
                <w:sz w:val="26"/>
                <w:szCs w:val="26"/>
              </w:rPr>
              <w:t xml:space="preserve">Nom du titulaire : </w:t>
            </w:r>
            <w:r w:rsidR="00995E6A">
              <w:rPr>
                <w:rFonts w:ascii="Arial" w:hAnsi="Arial" w:cs="Arial"/>
                <w:b/>
                <w:bCs/>
                <w:sz w:val="26"/>
                <w:szCs w:val="26"/>
              </w:rPr>
              <w:t xml:space="preserve">  </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9B1CD0" w:rsidRDefault="009B1CD0" w:rsidP="006C4338">
      <w:pPr>
        <w:pStyle w:val="Corpsdetexte31"/>
        <w:tabs>
          <w:tab w:val="left" w:pos="851"/>
        </w:tabs>
        <w:jc w:val="both"/>
        <w:rPr>
          <w:sz w:val="18"/>
          <w:szCs w:val="18"/>
        </w:rPr>
      </w:pPr>
    </w:p>
    <w:p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rsidR="009B1CD0" w:rsidRDefault="009B1CD0" w:rsidP="005846FB">
      <w:pPr>
        <w:pStyle w:val="Corpsdetexte31"/>
        <w:tabs>
          <w:tab w:val="left" w:pos="851"/>
        </w:tabs>
        <w:jc w:val="both"/>
      </w:pPr>
      <w:r>
        <w:rPr>
          <w:sz w:val="18"/>
          <w:szCs w:val="18"/>
        </w:rPr>
        <w:t xml:space="preserve">En cas de candidature groupée, un </w:t>
      </w:r>
      <w:r w:rsidR="00CD185D">
        <w:rPr>
          <w:sz w:val="18"/>
          <w:szCs w:val="18"/>
        </w:rPr>
        <w:t xml:space="preserve">acte d’engagement unique </w:t>
      </w:r>
      <w:r>
        <w:rPr>
          <w:sz w:val="18"/>
          <w:szCs w:val="18"/>
        </w:rPr>
        <w:t>est rempli pour le groupement d’entreprises.</w:t>
      </w:r>
    </w:p>
    <w:p w:rsidR="009B1CD0" w:rsidRDefault="009B1CD0" w:rsidP="005846FB">
      <w:pPr>
        <w:tabs>
          <w:tab w:val="left" w:pos="426"/>
          <w:tab w:val="left" w:pos="851"/>
        </w:tabs>
        <w:jc w:val="both"/>
        <w:rPr>
          <w:rFonts w:ascii="Arial" w:hAnsi="Arial" w:cs="Arial"/>
        </w:rPr>
      </w:pPr>
    </w:p>
    <w:p w:rsidR="006B04FA" w:rsidRDefault="006B04FA" w:rsidP="005846FB">
      <w:pPr>
        <w:tabs>
          <w:tab w:val="left" w:pos="426"/>
          <w:tab w:val="left" w:pos="851"/>
        </w:tabs>
        <w:jc w:val="both"/>
        <w:rPr>
          <w:rFonts w:ascii="Arial" w:hAnsi="Arial" w:cs="Arial"/>
        </w:rPr>
      </w:pPr>
    </w:p>
    <w:p w:rsidR="000C550C" w:rsidRDefault="000C550C"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du marché</w:t>
      </w:r>
      <w:r w:rsidR="000C550C">
        <w:rPr>
          <w:rFonts w:ascii="Arial" w:hAnsi="Arial" w:cs="Arial"/>
          <w:bCs/>
        </w:rPr>
        <w:t xml:space="preserve"> </w:t>
      </w:r>
      <w:r>
        <w:rPr>
          <w:rFonts w:ascii="Arial" w:hAnsi="Arial" w:cs="Arial"/>
        </w:rPr>
        <w:t>:</w:t>
      </w:r>
    </w:p>
    <w:p w:rsidR="00175797" w:rsidRDefault="00175797" w:rsidP="00175797">
      <w:pPr>
        <w:pStyle w:val="fcase1ertab"/>
        <w:tabs>
          <w:tab w:val="clear" w:pos="426"/>
          <w:tab w:val="left" w:pos="0"/>
          <w:tab w:val="left" w:pos="851"/>
        </w:tabs>
        <w:ind w:left="0" w:firstLine="0"/>
        <w:rPr>
          <w:rFonts w:ascii="Arial" w:hAnsi="Arial" w:cs="Arial"/>
        </w:rPr>
      </w:pPr>
    </w:p>
    <w:p w:rsidR="00175797" w:rsidRPr="007979D4" w:rsidRDefault="00F2548A" w:rsidP="00175797">
      <w:pPr>
        <w:pStyle w:val="fcase1ertab"/>
        <w:tabs>
          <w:tab w:val="clear" w:pos="426"/>
          <w:tab w:val="left" w:pos="284"/>
          <w:tab w:val="left" w:pos="851"/>
        </w:tabs>
        <w:ind w:left="284" w:firstLine="0"/>
        <w:rPr>
          <w:rFonts w:ascii="Arial" w:hAnsi="Arial" w:cs="Arial"/>
          <w:b/>
        </w:rPr>
      </w:pPr>
      <w:r>
        <w:rPr>
          <w:rFonts w:ascii="Arial" w:hAnsi="Arial" w:cs="Arial"/>
          <w:b/>
        </w:rPr>
        <w:t>F</w:t>
      </w:r>
      <w:r w:rsidRPr="00F2548A">
        <w:rPr>
          <w:rFonts w:ascii="Arial" w:hAnsi="Arial" w:cs="Arial"/>
          <w:b/>
        </w:rPr>
        <w:t xml:space="preserve">ourniture </w:t>
      </w:r>
      <w:r w:rsidR="00D0042B" w:rsidRPr="00D0042B">
        <w:rPr>
          <w:rFonts w:ascii="Arial" w:hAnsi="Arial" w:cs="Arial"/>
          <w:b/>
        </w:rPr>
        <w:t xml:space="preserve">de </w:t>
      </w:r>
      <w:r w:rsidR="005634B0">
        <w:rPr>
          <w:rFonts w:ascii="Arial" w:hAnsi="Arial" w:cs="Arial"/>
          <w:b/>
        </w:rPr>
        <w:t>papier pour photocopieurs et imprimantes</w:t>
      </w:r>
      <w:r w:rsidR="00D0042B" w:rsidRPr="00D0042B">
        <w:rPr>
          <w:rFonts w:ascii="Arial" w:hAnsi="Arial" w:cs="Arial"/>
          <w:b/>
        </w:rPr>
        <w:t>, pour les Etablissements de Santé et Médico-sociaux adhérents au Groupement d</w:t>
      </w:r>
      <w:r w:rsidR="005634B0">
        <w:rPr>
          <w:rFonts w:ascii="Arial" w:hAnsi="Arial" w:cs="Arial"/>
          <w:b/>
        </w:rPr>
        <w:t>e Commandes Hôtelier 04/05 – PAP</w:t>
      </w:r>
      <w:r w:rsidR="00E86CE8">
        <w:rPr>
          <w:rFonts w:ascii="Arial" w:hAnsi="Arial" w:cs="Arial"/>
          <w:b/>
        </w:rPr>
        <w:t>2</w:t>
      </w:r>
      <w:r w:rsidR="002B2705">
        <w:rPr>
          <w:rFonts w:ascii="Arial" w:hAnsi="Arial" w:cs="Arial"/>
          <w:b/>
        </w:rPr>
        <w:t>6</w:t>
      </w:r>
      <w:r w:rsidR="00D0042B" w:rsidRPr="00D0042B">
        <w:rPr>
          <w:rFonts w:ascii="Arial" w:hAnsi="Arial" w:cs="Arial"/>
          <w:b/>
        </w:rPr>
        <w:t>.</w:t>
      </w:r>
    </w:p>
    <w:p w:rsidR="00175797" w:rsidRDefault="00175797" w:rsidP="00175797">
      <w:pPr>
        <w:pStyle w:val="fcase1ertab"/>
        <w:tabs>
          <w:tab w:val="clear" w:pos="426"/>
          <w:tab w:val="left" w:pos="284"/>
          <w:tab w:val="left" w:pos="851"/>
        </w:tabs>
        <w:ind w:left="284" w:firstLine="0"/>
        <w:rPr>
          <w:rFonts w:ascii="Arial" w:hAnsi="Arial" w:cs="Arial"/>
        </w:rPr>
      </w:pPr>
    </w:p>
    <w:p w:rsidR="00DB498A" w:rsidRDefault="00DB498A" w:rsidP="00175797">
      <w:pPr>
        <w:pStyle w:val="fcase1ertab"/>
        <w:tabs>
          <w:tab w:val="clear" w:pos="426"/>
          <w:tab w:val="left" w:pos="284"/>
          <w:tab w:val="left" w:pos="851"/>
        </w:tabs>
        <w:ind w:left="284" w:firstLine="0"/>
        <w:rPr>
          <w:rFonts w:ascii="Arial" w:hAnsi="Arial" w:cs="Arial"/>
        </w:rPr>
      </w:pPr>
    </w:p>
    <w:p w:rsidR="00D0042B" w:rsidRPr="00D0042B" w:rsidRDefault="00D0042B" w:rsidP="00D0042B">
      <w:pPr>
        <w:ind w:left="284"/>
        <w:jc w:val="both"/>
        <w:rPr>
          <w:rFonts w:ascii="Arial" w:hAnsi="Arial" w:cs="Arial"/>
        </w:rPr>
      </w:pPr>
      <w:r w:rsidRPr="00D0042B">
        <w:rPr>
          <w:rFonts w:ascii="Arial" w:hAnsi="Arial" w:cs="Arial"/>
        </w:rPr>
        <w:t>Marché passé en appel d’offres ouvert en application des dispositions relatives aux marchés publics :</w:t>
      </w:r>
    </w:p>
    <w:p w:rsidR="00D0042B" w:rsidRPr="00D0042B" w:rsidRDefault="00D0042B" w:rsidP="00D0042B">
      <w:pPr>
        <w:ind w:left="284"/>
        <w:jc w:val="both"/>
        <w:rPr>
          <w:rFonts w:ascii="Arial" w:hAnsi="Arial" w:cs="Arial"/>
        </w:rPr>
      </w:pPr>
      <w:r w:rsidRPr="00D0042B">
        <w:rPr>
          <w:rFonts w:ascii="Arial" w:hAnsi="Arial" w:cs="Arial"/>
        </w:rPr>
        <w:t>des articles R. 2161-1, R. 2161-2, R. 2161-3, R. 2161-4 et R. 2161-5 du Code de la Commande Publique.</w:t>
      </w:r>
    </w:p>
    <w:p w:rsidR="00D0042B" w:rsidRPr="00D0042B" w:rsidRDefault="00D0042B" w:rsidP="00D0042B">
      <w:pPr>
        <w:ind w:left="284"/>
        <w:jc w:val="both"/>
        <w:rPr>
          <w:rFonts w:ascii="Arial" w:hAnsi="Arial" w:cs="Arial"/>
        </w:rPr>
      </w:pPr>
    </w:p>
    <w:p w:rsidR="00D0042B" w:rsidRPr="00D0042B" w:rsidRDefault="00D0042B" w:rsidP="00D0042B">
      <w:pPr>
        <w:ind w:left="284"/>
        <w:jc w:val="both"/>
        <w:rPr>
          <w:rFonts w:ascii="Arial" w:hAnsi="Arial" w:cs="Arial"/>
        </w:rPr>
      </w:pPr>
      <w:r w:rsidRPr="00D0042B">
        <w:rPr>
          <w:rFonts w:ascii="Arial" w:hAnsi="Arial" w:cs="Arial"/>
        </w:rPr>
        <w:t>Passation d’un accord-cadre de fournitures (article R. 2162-2)</w:t>
      </w:r>
    </w:p>
    <w:p w:rsidR="00263E20" w:rsidRPr="008F1CC5" w:rsidRDefault="00263E20" w:rsidP="00160BD4">
      <w:pPr>
        <w:ind w:left="284"/>
        <w:jc w:val="both"/>
        <w:rPr>
          <w:rFonts w:ascii="Arial" w:hAnsi="Arial" w:cs="Arial"/>
        </w:rPr>
      </w:pPr>
    </w:p>
    <w:p w:rsidR="00E722E5" w:rsidRDefault="00E722E5" w:rsidP="00175797">
      <w:pPr>
        <w:tabs>
          <w:tab w:val="left" w:pos="426"/>
          <w:tab w:val="left" w:pos="851"/>
        </w:tabs>
        <w:jc w:val="both"/>
        <w:rPr>
          <w:rFonts w:ascii="Arial" w:hAnsi="Arial" w:cs="Arial"/>
        </w:rPr>
      </w:pPr>
    </w:p>
    <w:p w:rsidR="00175797" w:rsidRDefault="00175797" w:rsidP="00175797">
      <w:pPr>
        <w:tabs>
          <w:tab w:val="left" w:pos="426"/>
          <w:tab w:val="left" w:pos="851"/>
        </w:tabs>
        <w:jc w:val="both"/>
        <w:rPr>
          <w:rFonts w:ascii="Arial" w:hAnsi="Arial" w:cs="Arial"/>
        </w:rPr>
      </w:pPr>
    </w:p>
    <w:p w:rsidR="009B1CD0" w:rsidRDefault="009B1CD0" w:rsidP="00710FD6">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83205E">
      <w:pPr>
        <w:tabs>
          <w:tab w:val="left" w:pos="851"/>
        </w:tabs>
        <w:rPr>
          <w:rFonts w:ascii="Arial" w:hAnsi="Arial" w:cs="Arial"/>
        </w:rPr>
      </w:pPr>
      <w:r>
        <w:rPr>
          <w:rFonts w:ascii="Arial" w:hAnsi="Arial" w:cs="Arial"/>
          <w:i/>
          <w:sz w:val="18"/>
          <w:szCs w:val="18"/>
        </w:rPr>
        <w:t>(Cocher les cases correspondantes.)</w:t>
      </w:r>
    </w:p>
    <w:p w:rsidR="009B1CD0" w:rsidRDefault="009B1CD0" w:rsidP="00934503">
      <w:pPr>
        <w:tabs>
          <w:tab w:val="left" w:pos="426"/>
          <w:tab w:val="left" w:pos="851"/>
        </w:tabs>
        <w:jc w:val="both"/>
        <w:rPr>
          <w:rFonts w:ascii="Arial" w:hAnsi="Arial" w:cs="Arial"/>
        </w:rPr>
      </w:pPr>
    </w:p>
    <w:p w:rsidR="009B1CD0" w:rsidRDefault="009B1CD0" w:rsidP="00CD46CC">
      <w:pPr>
        <w:numPr>
          <w:ilvl w:val="0"/>
          <w:numId w:val="3"/>
        </w:numPr>
        <w:tabs>
          <w:tab w:val="left" w:pos="426"/>
          <w:tab w:val="left" w:pos="851"/>
        </w:tabs>
        <w:spacing w:before="120"/>
        <w:ind w:left="782" w:hanging="357"/>
        <w:jc w:val="both"/>
        <w:rPr>
          <w:rFonts w:ascii="Arial" w:hAnsi="Arial" w:cs="Arial"/>
        </w:rPr>
      </w:pPr>
    </w:p>
    <w:p w:rsidR="009B1CD0" w:rsidRDefault="006B04FA"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tab/>
        <w:t xml:space="preserve">à l’ensemble du marché </w:t>
      </w:r>
      <w:r w:rsidR="009B1CD0">
        <w:rPr>
          <w:i/>
          <w:iCs/>
          <w:sz w:val="18"/>
          <w:szCs w:val="18"/>
        </w:rPr>
        <w:t>(en cas de non allotissement)</w:t>
      </w:r>
      <w:r w:rsidR="00B87564">
        <w:rPr>
          <w:i/>
          <w:iCs/>
          <w:sz w:val="18"/>
          <w:szCs w:val="18"/>
        </w:rPr>
        <w:t> </w:t>
      </w:r>
      <w:r w:rsidR="00B87564">
        <w:rPr>
          <w:iCs/>
        </w:rPr>
        <w:t>;</w:t>
      </w:r>
    </w:p>
    <w:p w:rsidR="009B1CD0" w:rsidRDefault="009B1CD0" w:rsidP="009B45B9">
      <w:pPr>
        <w:tabs>
          <w:tab w:val="left" w:pos="426"/>
          <w:tab w:val="left" w:pos="851"/>
        </w:tabs>
        <w:jc w:val="both"/>
        <w:rPr>
          <w:rFonts w:ascii="Arial" w:hAnsi="Arial" w:cs="Arial"/>
        </w:rPr>
      </w:pPr>
    </w:p>
    <w:p w:rsidR="006B04FA" w:rsidRDefault="006B04FA" w:rsidP="009B45B9">
      <w:pPr>
        <w:tabs>
          <w:tab w:val="left" w:pos="426"/>
          <w:tab w:val="left" w:pos="851"/>
        </w:tabs>
        <w:jc w:val="both"/>
        <w:rPr>
          <w:rFonts w:ascii="Arial" w:hAnsi="Arial" w:cs="Arial"/>
        </w:rPr>
      </w:pPr>
    </w:p>
    <w:p w:rsidR="00B87564" w:rsidRDefault="00ED2094"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9F4B50">
        <w:fldChar w:fldCharType="separate"/>
      </w:r>
      <w:r>
        <w:fldChar w:fldCharType="end"/>
      </w:r>
      <w:r w:rsidR="009B1CD0">
        <w:rPr>
          <w:rFonts w:ascii="Arial" w:hAnsi="Arial" w:cs="Arial"/>
        </w:rPr>
        <w:tab/>
      </w:r>
      <w:r w:rsidR="00B87564">
        <w:rPr>
          <w:rFonts w:ascii="Arial" w:hAnsi="Arial" w:cs="Arial"/>
        </w:rPr>
        <w:t>au lot n°……. ou aux lots n°……………</w:t>
      </w:r>
      <w:r w:rsidR="00263E20">
        <w:rPr>
          <w:rFonts w:ascii="Arial" w:hAnsi="Arial" w:cs="Arial"/>
        </w:rPr>
        <w:t>………………………………..</w:t>
      </w:r>
      <w:r w:rsidR="00B87564">
        <w:rPr>
          <w:rFonts w:ascii="Arial" w:hAnsi="Arial" w:cs="Arial"/>
        </w:rPr>
        <w:t xml:space="preserve"> du marché </w:t>
      </w:r>
      <w:r w:rsidR="00B87564">
        <w:rPr>
          <w:rFonts w:ascii="Arial" w:hAnsi="Arial" w:cs="Arial"/>
          <w:i/>
          <w:iCs/>
          <w:sz w:val="18"/>
          <w:szCs w:val="18"/>
        </w:rPr>
        <w:t>(en cas d’allotissement)</w:t>
      </w:r>
      <w:r w:rsidR="00B87564">
        <w:rPr>
          <w:rFonts w:ascii="Arial" w:hAnsi="Arial" w:cs="Arial"/>
        </w:rPr>
        <w:t> ;</w:t>
      </w:r>
    </w:p>
    <w:p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851"/>
        </w:tabs>
        <w:spacing w:after="0"/>
        <w:rPr>
          <w:rFonts w:ascii="Arial" w:hAnsi="Arial" w:cs="Arial"/>
        </w:rPr>
      </w:pPr>
    </w:p>
    <w:p w:rsidR="00B87564" w:rsidRDefault="00B87564" w:rsidP="009B45B9">
      <w:pPr>
        <w:pStyle w:val="fcasegauche"/>
        <w:tabs>
          <w:tab w:val="left" w:pos="851"/>
        </w:tabs>
        <w:spacing w:after="0"/>
        <w:ind w:left="1134" w:firstLine="283"/>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rPr>
        <w:tab/>
        <w:t xml:space="preserve">correspondant, pour les lots n°……., à l’offre variable </w:t>
      </w:r>
      <w:r>
        <w:rPr>
          <w:rFonts w:ascii="Arial" w:hAnsi="Arial" w:cs="Arial"/>
          <w:i/>
          <w:iCs/>
          <w:sz w:val="18"/>
          <w:szCs w:val="18"/>
        </w:rPr>
        <w:t>(en cas d’allotissement)</w:t>
      </w:r>
      <w:r>
        <w:rPr>
          <w:rFonts w:ascii="Arial" w:hAnsi="Arial" w:cs="Arial"/>
        </w:rPr>
        <w:t> ;</w:t>
      </w:r>
    </w:p>
    <w:p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r>
        <w:rPr>
          <w:rFonts w:ascii="Arial" w:hAnsi="Arial" w:cs="Arial"/>
          <w:i/>
          <w:iCs/>
          <w:sz w:val="18"/>
          <w:szCs w:val="18"/>
        </w:rPr>
        <w:t>(l’acheteur duplique cette mention tant que de besoin</w:t>
      </w:r>
      <w:r>
        <w:rPr>
          <w:rFonts w:ascii="Arial" w:hAnsi="Arial" w:cs="Arial"/>
          <w:bCs/>
          <w:i/>
          <w:iCs/>
          <w:sz w:val="18"/>
          <w:szCs w:val="18"/>
        </w:rPr>
        <w:t>.</w:t>
      </w:r>
      <w:r>
        <w:rPr>
          <w:rFonts w:ascii="Arial" w:hAnsi="Arial" w:cs="Arial"/>
          <w:i/>
          <w:iCs/>
          <w:sz w:val="18"/>
          <w:szCs w:val="18"/>
        </w:rPr>
        <w:t>)</w:t>
      </w:r>
    </w:p>
    <w:p w:rsidR="009B1CD0" w:rsidRDefault="009B1CD0" w:rsidP="009B45B9">
      <w:pPr>
        <w:pStyle w:val="fcasegauche"/>
        <w:tabs>
          <w:tab w:val="left" w:pos="1418"/>
        </w:tabs>
        <w:spacing w:after="0"/>
        <w:rPr>
          <w:rFonts w:ascii="Arial" w:hAnsi="Arial" w:cs="Arial"/>
        </w:rPr>
      </w:pPr>
    </w:p>
    <w:p w:rsidR="006B04FA" w:rsidRDefault="006B04FA" w:rsidP="009B45B9">
      <w:pPr>
        <w:pStyle w:val="fcasegauche"/>
        <w:tabs>
          <w:tab w:val="left" w:pos="1418"/>
        </w:tabs>
        <w:spacing w:after="0"/>
        <w:rPr>
          <w:rFonts w:ascii="Arial" w:hAnsi="Arial" w:cs="Arial"/>
        </w:rPr>
      </w:pPr>
    </w:p>
    <w:p w:rsidR="009B1CD0" w:rsidRDefault="009B1CD0" w:rsidP="006C4338">
      <w:pPr>
        <w:pStyle w:val="fcasegauche"/>
        <w:numPr>
          <w:ilvl w:val="0"/>
          <w:numId w:val="3"/>
        </w:numPr>
        <w:tabs>
          <w:tab w:val="left" w:pos="851"/>
        </w:tabs>
        <w:spacing w:before="120" w:after="0"/>
        <w:ind w:left="782" w:hanging="357"/>
        <w:rPr>
          <w:rFonts w:ascii="Arial" w:hAnsi="Arial" w:cs="Arial"/>
          <w:iCs/>
        </w:rPr>
      </w:pPr>
    </w:p>
    <w:p w:rsidR="006B04FA" w:rsidRDefault="00DB3030" w:rsidP="006B04FA">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rsidR="009F4B50">
        <w:fldChar w:fldCharType="separate"/>
      </w:r>
      <w:r>
        <w:fldChar w:fldCharType="end"/>
      </w:r>
      <w:r w:rsidR="009B1CD0">
        <w:rPr>
          <w:rFonts w:ascii="Arial" w:hAnsi="Arial" w:cs="Arial"/>
        </w:rPr>
        <w:tab/>
        <w:t>à l’offre de base</w:t>
      </w:r>
      <w:r w:rsidR="002B7156">
        <w:rPr>
          <w:rFonts w:ascii="Arial" w:hAnsi="Arial" w:cs="Arial"/>
        </w:rPr>
        <w:t xml:space="preserve"> </w:t>
      </w:r>
    </w:p>
    <w:p w:rsidR="00041888" w:rsidRDefault="00041888" w:rsidP="00041888">
      <w:pPr>
        <w:pStyle w:val="fcasegauche"/>
        <w:tabs>
          <w:tab w:val="left" w:pos="851"/>
        </w:tabs>
        <w:spacing w:after="0"/>
        <w:ind w:left="851" w:firstLine="0"/>
        <w:rPr>
          <w:rFonts w:ascii="Arial" w:hAnsi="Arial" w:cs="Arial"/>
        </w:rPr>
      </w:pPr>
    </w:p>
    <w:p w:rsidR="00DB498A" w:rsidRDefault="00DB498A" w:rsidP="005846FB">
      <w:pPr>
        <w:pStyle w:val="fcasegauche"/>
        <w:tabs>
          <w:tab w:val="left" w:pos="851"/>
        </w:tabs>
        <w:spacing w:after="0"/>
        <w:rPr>
          <w:rFonts w:ascii="Arial" w:hAnsi="Arial" w:cs="Arial"/>
        </w:rPr>
      </w:pPr>
    </w:p>
    <w:p w:rsidR="007C4F81" w:rsidRDefault="007C4F81" w:rsidP="007C4F81">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rPr>
        <w:tab/>
        <w:t xml:space="preserve">à la variante </w:t>
      </w:r>
    </w:p>
    <w:p w:rsidR="006B04FA" w:rsidRDefault="006B04FA" w:rsidP="005846FB">
      <w:pPr>
        <w:pStyle w:val="fcasegauche"/>
        <w:tabs>
          <w:tab w:val="left" w:pos="851"/>
        </w:tabs>
        <w:spacing w:after="0"/>
        <w:rPr>
          <w:rFonts w:ascii="Arial" w:hAnsi="Arial" w:cs="Arial"/>
        </w:rPr>
      </w:pPr>
    </w:p>
    <w:p w:rsidR="006B04FA" w:rsidRDefault="006B04FA" w:rsidP="005846FB">
      <w:pPr>
        <w:pStyle w:val="fcasegauche"/>
        <w:tabs>
          <w:tab w:val="left" w:pos="851"/>
        </w:tabs>
        <w:spacing w:after="0"/>
        <w:rPr>
          <w:rFonts w:ascii="Arial" w:hAnsi="Arial" w:cs="Arial"/>
        </w:rPr>
      </w:pPr>
    </w:p>
    <w:p w:rsidR="00160BD4" w:rsidRDefault="00160BD4" w:rsidP="005846FB">
      <w:pPr>
        <w:pStyle w:val="fcasegauche"/>
        <w:tabs>
          <w:tab w:val="left" w:pos="851"/>
        </w:tabs>
        <w:spacing w:after="0"/>
        <w:rPr>
          <w:rFonts w:ascii="Arial" w:hAnsi="Arial" w:cs="Arial"/>
        </w:rPr>
      </w:pPr>
    </w:p>
    <w:p w:rsidR="003E6CEA" w:rsidRDefault="003E6CEA" w:rsidP="005846FB">
      <w:pPr>
        <w:pStyle w:val="fcasegauche"/>
        <w:tabs>
          <w:tab w:val="left" w:pos="851"/>
        </w:tabs>
        <w:spacing w:after="0"/>
        <w:rPr>
          <w:rFonts w:ascii="Arial" w:hAnsi="Arial" w:cs="Arial"/>
        </w:rPr>
      </w:pPr>
    </w:p>
    <w:p w:rsidR="00160BD4" w:rsidRDefault="00160BD4"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9B45B9">
            <w:pPr>
              <w:tabs>
                <w:tab w:val="left" w:pos="-142"/>
                <w:tab w:val="left" w:pos="851"/>
                <w:tab w:val="left" w:pos="4111"/>
              </w:tabs>
              <w:jc w:val="both"/>
            </w:pPr>
            <w:r>
              <w:rPr>
                <w:rFonts w:ascii="Arial" w:hAnsi="Arial" w:cs="Arial"/>
                <w:b/>
                <w:sz w:val="22"/>
                <w:szCs w:val="22"/>
              </w:rPr>
              <w:lastRenderedPageBreak/>
              <w:t xml:space="preserve">B - Engagement </w:t>
            </w:r>
            <w:r w:rsidR="00166B56" w:rsidRPr="00166B56">
              <w:rPr>
                <w:rFonts w:ascii="Arial" w:hAnsi="Arial" w:cs="Arial"/>
                <w:b/>
                <w:sz w:val="22"/>
                <w:szCs w:val="22"/>
              </w:rPr>
              <w:t>du titulaire ou du groupement titulaire</w:t>
            </w:r>
            <w:r>
              <w:rPr>
                <w:rFonts w:ascii="Arial" w:hAnsi="Arial" w:cs="Arial"/>
                <w:b/>
                <w:sz w:val="22"/>
                <w:szCs w:val="22"/>
              </w:rPr>
              <w:t>.</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r>
        <w:rPr>
          <w:rFonts w:ascii="Arial" w:hAnsi="Arial" w:cs="Arial"/>
          <w:sz w:val="22"/>
          <w:szCs w:val="22"/>
        </w:rPr>
        <w:t> :</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Après avoir pris connaissance des pièces constitutives du marché ou de l’accord-cadre suivantes,</w:t>
      </w:r>
    </w:p>
    <w:p w:rsidR="009B1CD0" w:rsidRDefault="00175797"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F4B50">
        <w:fldChar w:fldCharType="separate"/>
      </w:r>
      <w:r>
        <w:fldChar w:fldCharType="end"/>
      </w:r>
      <w:r w:rsidR="009B1CD0" w:rsidRPr="000C550C">
        <w:rPr>
          <w:rFonts w:ascii="Arial" w:hAnsi="Arial" w:cs="Arial"/>
        </w:rPr>
        <w:t xml:space="preserve"> CC</w:t>
      </w:r>
      <w:r w:rsidR="00ED2094">
        <w:rPr>
          <w:rFonts w:ascii="Arial" w:hAnsi="Arial" w:cs="Arial"/>
        </w:rPr>
        <w:t>P</w:t>
      </w:r>
      <w:r w:rsidR="009B1CD0" w:rsidRPr="000C550C">
        <w:rPr>
          <w:rFonts w:ascii="Arial" w:hAnsi="Arial" w:cs="Arial"/>
        </w:rPr>
        <w:t xml:space="preserve"> </w:t>
      </w:r>
      <w:r>
        <w:rPr>
          <w:rFonts w:ascii="Arial" w:hAnsi="Arial" w:cs="Arial"/>
        </w:rPr>
        <w:t xml:space="preserve">N° </w:t>
      </w:r>
      <w:r w:rsidR="002B2705">
        <w:rPr>
          <w:rFonts w:ascii="Arial" w:hAnsi="Arial" w:cs="Arial"/>
        </w:rPr>
        <w:t>00</w:t>
      </w:r>
      <w:r w:rsidR="00B878B0">
        <w:rPr>
          <w:rFonts w:ascii="Arial" w:hAnsi="Arial" w:cs="Arial"/>
        </w:rPr>
        <w:t>2</w:t>
      </w:r>
      <w:r w:rsidR="002B2705">
        <w:rPr>
          <w:rFonts w:ascii="Arial" w:hAnsi="Arial" w:cs="Arial"/>
        </w:rPr>
        <w:t>-2026</w:t>
      </w:r>
      <w:r>
        <w:rPr>
          <w:rFonts w:ascii="Arial" w:hAnsi="Arial" w:cs="Arial"/>
        </w:rPr>
        <w:t xml:space="preserve"> </w:t>
      </w:r>
      <w:bookmarkStart w:id="0" w:name="_GoBack"/>
      <w:bookmarkEnd w:id="0"/>
      <w:r w:rsidR="000C550C" w:rsidRPr="009F4B50">
        <w:rPr>
          <w:rFonts w:ascii="Arial" w:hAnsi="Arial" w:cs="Arial"/>
        </w:rPr>
        <w:t xml:space="preserve">du </w:t>
      </w:r>
      <w:r w:rsidR="009F4B50" w:rsidRPr="009F4B50">
        <w:rPr>
          <w:rFonts w:ascii="Arial" w:hAnsi="Arial" w:cs="Arial"/>
        </w:rPr>
        <w:t>13/04/2026</w:t>
      </w:r>
    </w:p>
    <w:p w:rsidR="009B1CD0" w:rsidRPr="000C550C" w:rsidRDefault="00175797"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9F4B50">
        <w:fldChar w:fldCharType="separate"/>
      </w:r>
      <w:r>
        <w:fldChar w:fldCharType="end"/>
      </w:r>
      <w:r w:rsidR="009B1CD0" w:rsidRPr="000C550C">
        <w:rPr>
          <w:rFonts w:ascii="Arial" w:hAnsi="Arial" w:cs="Arial"/>
        </w:rPr>
        <w:t xml:space="preserve"> CCAG :</w:t>
      </w:r>
      <w:r w:rsidR="000C550C" w:rsidRPr="000C550C">
        <w:rPr>
          <w:rFonts w:ascii="Arial" w:hAnsi="Arial" w:cs="Arial"/>
        </w:rPr>
        <w:t xml:space="preserve"> Fournitures </w:t>
      </w:r>
      <w:r w:rsidR="000C550C">
        <w:rPr>
          <w:rFonts w:ascii="Arial" w:hAnsi="Arial" w:cs="Arial"/>
        </w:rPr>
        <w:t>C</w:t>
      </w:r>
      <w:r w:rsidR="000C550C" w:rsidRPr="000C550C">
        <w:rPr>
          <w:rFonts w:ascii="Arial" w:hAnsi="Arial" w:cs="Arial"/>
        </w:rPr>
        <w:t>ourantes et de Services</w:t>
      </w:r>
      <w:r w:rsidR="000C550C">
        <w:rPr>
          <w:rFonts w:ascii="Arial" w:hAnsi="Arial" w:cs="Arial"/>
        </w:rPr>
        <w:t xml:space="preserve"> (FCS)</w:t>
      </w:r>
    </w:p>
    <w:p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rPr>
          <w:rFonts w:ascii="Arial" w:hAnsi="Arial" w:cs="Arial"/>
        </w:rPr>
        <w:t xml:space="preserve"> Autres :……………………………………………………………………………………………</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rPr>
          <w:rFonts w:ascii="Arial" w:hAnsi="Arial" w:cs="Arial"/>
        </w:rPr>
        <w:t xml:space="preserve"> Le signataire</w:t>
      </w:r>
    </w:p>
    <w:p w:rsidR="009B1CD0" w:rsidRDefault="009B1CD0" w:rsidP="0083205E">
      <w:pPr>
        <w:tabs>
          <w:tab w:val="left" w:pos="851"/>
        </w:tabs>
        <w:jc w:val="both"/>
        <w:rPr>
          <w:rFonts w:ascii="Arial" w:hAnsi="Arial" w:cs="Arial"/>
        </w:rPr>
      </w:pPr>
    </w:p>
    <w:p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rPr>
          <w:rFonts w:ascii="Arial" w:hAnsi="Arial" w:cs="Arial"/>
        </w:rPr>
        <w:t xml:space="preserve"> 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rPr>
          <w:rFonts w:ascii="Arial" w:hAnsi="Arial" w:cs="Arial"/>
        </w:rPr>
        <w:t xml:space="preserve"> 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ED2094" w:rsidRDefault="00ED2094" w:rsidP="009B45B9">
      <w:pPr>
        <w:tabs>
          <w:tab w:val="left" w:pos="851"/>
        </w:tabs>
        <w:jc w:val="both"/>
        <w:rPr>
          <w:rFonts w:ascii="Arial" w:hAnsi="Arial" w:cs="Arial"/>
        </w:rPr>
      </w:pPr>
    </w:p>
    <w:p w:rsidR="001237D2" w:rsidRDefault="001237D2"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7D7A65" w:rsidP="009B45B9">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rPr>
          <w:rFonts w:ascii="Arial" w:hAnsi="Arial" w:cs="Arial"/>
        </w:rPr>
        <w:t xml:space="preserve"> L’ensemble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463293"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rPr>
          <w:rFonts w:ascii="Arial" w:hAnsi="Arial" w:cs="Arial"/>
        </w:rPr>
        <w:t xml:space="preserve"> aux prix indiqués ci-dessous </w:t>
      </w:r>
      <w:r w:rsidR="00552A4C">
        <w:rPr>
          <w:rFonts w:ascii="Arial" w:hAnsi="Arial" w:cs="Arial"/>
        </w:rPr>
        <w:t xml:space="preserve"> </w:t>
      </w:r>
      <w:r w:rsidR="009B1CD0">
        <w:rPr>
          <w:rFonts w:ascii="Arial" w:hAnsi="Arial" w:cs="Arial"/>
        </w:rPr>
        <w:t>;</w:t>
      </w:r>
    </w:p>
    <w:p w:rsidR="009B1CD0" w:rsidRDefault="00463293"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t xml:space="preserve"> Taux de la TVA : </w:t>
      </w:r>
    </w:p>
    <w:p w:rsidR="009B1CD0" w:rsidRDefault="00463293"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t xml:space="preserve"> Montant hors taxes</w:t>
      </w:r>
      <w:r w:rsidR="009B1CD0">
        <w:rPr>
          <w:rStyle w:val="Caractresdenotedebasdepage"/>
        </w:rPr>
        <w:footnoteReference w:id="1"/>
      </w:r>
      <w:r w:rsidR="009B1CD0">
        <w:rPr>
          <w:rStyle w:val="Caractresdenotedebasdepage"/>
        </w:rPr>
        <w:t> </w:t>
      </w:r>
      <w:r w:rsidR="009B1CD0">
        <w:t>:</w:t>
      </w:r>
    </w:p>
    <w:p w:rsidR="009B1CD0" w:rsidRDefault="009B1CD0" w:rsidP="009B45B9">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rsidR="009B1CD0" w:rsidRDefault="009B1CD0" w:rsidP="009B45B9">
      <w:pPr>
        <w:pStyle w:val="fcase1ertab"/>
        <w:tabs>
          <w:tab w:val="left" w:pos="851"/>
        </w:tabs>
        <w:spacing w:before="120"/>
        <w:ind w:left="0" w:firstLine="0"/>
      </w:pPr>
      <w:r>
        <w:rPr>
          <w:rFonts w:ascii="Arial" w:hAnsi="Arial" w:cs="Arial"/>
        </w:rPr>
        <w:t>Montant hors taxes arrêté en lettres à : ………………………………………………………...................................</w:t>
      </w:r>
    </w:p>
    <w:p w:rsidR="009B1CD0" w:rsidRDefault="00463293"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sidR="009B1CD0">
        <w:t xml:space="preserve"> Montant TTC</w:t>
      </w:r>
      <w:r w:rsidR="009B1CD0">
        <w:rPr>
          <w:rStyle w:val="Caractresdenotedebasdepage"/>
        </w:rPr>
        <w:footnoteReference w:customMarkFollows="1" w:id="2"/>
        <w:t>4 </w:t>
      </w:r>
      <w:r w:rsidR="009B1CD0">
        <w:t>:</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chiffres à : ………………………………………………………….......................................</w:t>
      </w:r>
    </w:p>
    <w:p w:rsidR="009B1CD0" w:rsidRDefault="009B1CD0" w:rsidP="009B45B9">
      <w:pPr>
        <w:pStyle w:val="fcase1ertab"/>
        <w:tabs>
          <w:tab w:val="left" w:pos="851"/>
        </w:tabs>
        <w:spacing w:before="120"/>
        <w:ind w:left="0" w:firstLine="0"/>
        <w:rPr>
          <w:rFonts w:ascii="Arial" w:hAnsi="Arial" w:cs="Arial"/>
        </w:rPr>
      </w:pPr>
      <w:r>
        <w:rPr>
          <w:rFonts w:ascii="Arial" w:hAnsi="Arial" w:cs="Arial"/>
        </w:rPr>
        <w:t>Montant TTC arrêté en lettres à : ………………………………………………………………………………………..</w:t>
      </w:r>
    </w:p>
    <w:p w:rsidR="006B04FA" w:rsidRDefault="006B04FA" w:rsidP="006B04FA">
      <w:pPr>
        <w:pStyle w:val="fcase1ertab"/>
        <w:tabs>
          <w:tab w:val="left" w:pos="851"/>
        </w:tabs>
        <w:ind w:left="0" w:firstLine="0"/>
        <w:rPr>
          <w:rFonts w:ascii="Arial" w:hAnsi="Arial" w:cs="Arial"/>
          <w:u w:val="single"/>
        </w:rPr>
      </w:pPr>
    </w:p>
    <w:p w:rsidR="009B1CD0" w:rsidRDefault="009B1CD0" w:rsidP="009B45B9">
      <w:pPr>
        <w:pStyle w:val="fcase1ertab"/>
        <w:tabs>
          <w:tab w:val="left" w:pos="851"/>
        </w:tabs>
        <w:spacing w:before="120"/>
        <w:ind w:left="0" w:firstLine="0"/>
        <w:rPr>
          <w:rFonts w:ascii="Arial" w:hAnsi="Arial" w:cs="Arial"/>
          <w:u w:val="single"/>
        </w:rPr>
      </w:pPr>
      <w:r>
        <w:rPr>
          <w:rFonts w:ascii="Arial" w:hAnsi="Arial" w:cs="Arial"/>
          <w:u w:val="single"/>
        </w:rPr>
        <w:t>OU</w:t>
      </w:r>
    </w:p>
    <w:p w:rsidR="006B04FA" w:rsidRDefault="006B04FA" w:rsidP="006B04FA">
      <w:pPr>
        <w:pStyle w:val="fcase1ertab"/>
        <w:tabs>
          <w:tab w:val="left" w:pos="851"/>
        </w:tabs>
        <w:ind w:left="0" w:firstLine="0"/>
      </w:pPr>
    </w:p>
    <w:p w:rsidR="009B1CD0" w:rsidRDefault="00463293"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9F4B50">
        <w:fldChar w:fldCharType="separate"/>
      </w:r>
      <w:r>
        <w:fldChar w:fldCharType="end"/>
      </w:r>
      <w:r w:rsidR="00DE4BBE">
        <w:rPr>
          <w:rFonts w:ascii="Arial" w:hAnsi="Arial" w:cs="Arial"/>
        </w:rPr>
        <w:t xml:space="preserve"> aux prix indiqués dans </w:t>
      </w:r>
      <w:r w:rsidR="00F35FA2">
        <w:rPr>
          <w:rFonts w:ascii="Arial" w:hAnsi="Arial" w:cs="Arial"/>
        </w:rPr>
        <w:t>la</w:t>
      </w:r>
      <w:r w:rsidR="001237D2">
        <w:rPr>
          <w:rFonts w:ascii="Arial" w:hAnsi="Arial" w:cs="Arial"/>
        </w:rPr>
        <w:t xml:space="preserve"> (ou les)</w:t>
      </w:r>
      <w:r w:rsidR="00F35FA2">
        <w:rPr>
          <w:rFonts w:ascii="Arial" w:hAnsi="Arial" w:cs="Arial"/>
        </w:rPr>
        <w:t xml:space="preserve"> proposition</w:t>
      </w:r>
      <w:r w:rsidR="001237D2">
        <w:rPr>
          <w:rFonts w:ascii="Arial" w:hAnsi="Arial" w:cs="Arial"/>
        </w:rPr>
        <w:t>(s)</w:t>
      </w:r>
      <w:r w:rsidR="00F35FA2">
        <w:rPr>
          <w:rFonts w:ascii="Arial" w:hAnsi="Arial" w:cs="Arial"/>
        </w:rPr>
        <w:t xml:space="preserve"> financière</w:t>
      </w:r>
      <w:r w:rsidR="001237D2">
        <w:rPr>
          <w:rFonts w:ascii="Arial" w:hAnsi="Arial" w:cs="Arial"/>
        </w:rPr>
        <w:t>(s)</w:t>
      </w:r>
      <w:r w:rsidR="00F35FA2">
        <w:rPr>
          <w:rFonts w:ascii="Arial" w:hAnsi="Arial" w:cs="Arial"/>
        </w:rPr>
        <w:t xml:space="preserve"> jointe</w:t>
      </w:r>
      <w:r w:rsidR="001237D2">
        <w:rPr>
          <w:rFonts w:ascii="Arial" w:hAnsi="Arial" w:cs="Arial"/>
        </w:rPr>
        <w:t>(s)</w:t>
      </w:r>
      <w:r w:rsidR="00F35FA2">
        <w:rPr>
          <w:rFonts w:ascii="Arial" w:hAnsi="Arial" w:cs="Arial"/>
        </w:rPr>
        <w:t xml:space="preserve"> en annexe</w:t>
      </w:r>
      <w:r w:rsidR="009B1CD0">
        <w:rPr>
          <w:rFonts w:ascii="Arial" w:hAnsi="Arial" w:cs="Arial"/>
        </w:rPr>
        <w:t>.</w:t>
      </w:r>
    </w:p>
    <w:p w:rsidR="009B1CD0" w:rsidRDefault="009B1CD0" w:rsidP="009B45B9">
      <w:pPr>
        <w:pStyle w:val="fcasegauche"/>
        <w:tabs>
          <w:tab w:val="left" w:pos="851"/>
        </w:tabs>
        <w:spacing w:after="0"/>
        <w:ind w:left="0" w:firstLine="0"/>
        <w:rPr>
          <w:rFonts w:ascii="Arial" w:hAnsi="Arial" w:cs="Arial"/>
        </w:rPr>
      </w:pPr>
    </w:p>
    <w:p w:rsidR="00ED2094" w:rsidRDefault="00ED2094" w:rsidP="009B45B9">
      <w:pPr>
        <w:pStyle w:val="fcasegauche"/>
        <w:tabs>
          <w:tab w:val="left" w:pos="851"/>
        </w:tabs>
        <w:spacing w:after="0"/>
        <w:ind w:left="0" w:firstLine="0"/>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rsidR="00354C04" w:rsidRDefault="00354C04"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ou de l’accord-cadre,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iCs/>
        </w:rPr>
        <w:t xml:space="preserve"> </w:t>
      </w:r>
      <w:r>
        <w:rPr>
          <w:rFonts w:ascii="Arial" w:hAnsi="Arial" w:cs="Arial"/>
        </w:rPr>
        <w:t>solidaire</w:t>
      </w:r>
    </w:p>
    <w:p w:rsidR="00354C04" w:rsidRDefault="00354C04" w:rsidP="009B45B9">
      <w:pPr>
        <w:pStyle w:val="fcase1ertab"/>
        <w:tabs>
          <w:tab w:val="clear" w:pos="426"/>
          <w:tab w:val="left" w:pos="851"/>
        </w:tabs>
        <w:spacing w:before="120"/>
        <w:ind w:left="0" w:firstLine="0"/>
        <w:rPr>
          <w:rFonts w:ascii="Arial" w:hAnsi="Arial" w:cs="Arial"/>
        </w:rPr>
      </w:pP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030B53">
            <w:pPr>
              <w:pStyle w:val="Titre5"/>
              <w:ind w:left="0"/>
              <w:jc w:val="center"/>
              <w:rPr>
                <w:b/>
                <w:i w:val="0"/>
                <w:sz w:val="20"/>
              </w:rPr>
            </w:pPr>
            <w:r>
              <w:rPr>
                <w:b/>
                <w:i w:val="0"/>
                <w:sz w:val="20"/>
              </w:rPr>
              <w:t>Prestations exécutées par les membres</w:t>
            </w:r>
          </w:p>
          <w:p w:rsidR="009B1CD0" w:rsidRDefault="009B1CD0" w:rsidP="00030B53">
            <w:pPr>
              <w:pStyle w:val="Titre5"/>
              <w:ind w:left="0"/>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 :</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147045">
      <w:pPr>
        <w:pStyle w:val="fcasegauche"/>
        <w:spacing w:after="0"/>
        <w:ind w:firstLine="0"/>
        <w:jc w:val="left"/>
        <w:rPr>
          <w:rFonts w:ascii="Arial" w:hAnsi="Arial" w:cs="Arial"/>
        </w:rPr>
      </w:pPr>
    </w:p>
    <w:p w:rsidR="009514A8" w:rsidRDefault="009514A8" w:rsidP="005846FB">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757709" w:rsidRDefault="00757709"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 xml:space="preserve">(article </w:t>
      </w:r>
      <w:r w:rsidR="00CD185D">
        <w:rPr>
          <w:rFonts w:ascii="Arial" w:hAnsi="Arial" w:cs="Arial"/>
          <w:i/>
          <w:sz w:val="18"/>
          <w:szCs w:val="18"/>
        </w:rPr>
        <w:t xml:space="preserve">110 </w:t>
      </w:r>
      <w:r>
        <w:rPr>
          <w:rFonts w:ascii="Arial" w:hAnsi="Arial" w:cs="Arial"/>
          <w:i/>
          <w:sz w:val="18"/>
          <w:szCs w:val="18"/>
        </w:rPr>
        <w:t xml:space="preserve">du </w:t>
      </w:r>
      <w:r w:rsidR="00CD185D">
        <w:rPr>
          <w:rFonts w:ascii="Arial" w:hAnsi="Arial" w:cs="Arial"/>
          <w:i/>
          <w:sz w:val="18"/>
          <w:szCs w:val="18"/>
        </w:rPr>
        <w:t xml:space="preserve">décret n° </w:t>
      </w:r>
      <w:r w:rsidR="00E7477D" w:rsidRPr="00E7477D">
        <w:rPr>
          <w:rFonts w:ascii="Arial" w:hAnsi="Arial" w:cs="Arial"/>
          <w:i/>
          <w:sz w:val="18"/>
          <w:szCs w:val="18"/>
        </w:rPr>
        <w:t>2016-360 du 25 mars 2016 modifié</w:t>
      </w:r>
      <w:r>
        <w:rPr>
          <w:rFonts w:ascii="Arial" w:hAnsi="Arial" w:cs="Arial"/>
          <w:i/>
          <w:sz w:val="18"/>
          <w:szCs w:val="18"/>
        </w:rPr>
        <w:t>)</w:t>
      </w:r>
      <w:r>
        <w:rPr>
          <w:rFonts w:ascii="Arial" w:hAnsi="Arial" w:cs="Arial"/>
          <w:i/>
          <w:sz w:val="22"/>
          <w:szCs w:val="22"/>
        </w:rPr>
        <w:t xml:space="preserve"> </w:t>
      </w:r>
      <w:r>
        <w:rPr>
          <w:rFonts w:ascii="Arial" w:hAnsi="Arial" w:cs="Arial"/>
          <w:b/>
          <w:sz w:val="22"/>
          <w:szCs w:val="22"/>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F4B50">
        <w:fldChar w:fldCharType="separate"/>
      </w:r>
      <w:r w:rsidR="007D7A65">
        <w:fldChar w:fldCharType="end"/>
      </w:r>
      <w:r>
        <w:tab/>
        <w:t>NON</w:t>
      </w:r>
      <w:r>
        <w:tab/>
      </w:r>
      <w:r>
        <w:tab/>
      </w:r>
      <w:r>
        <w:tab/>
      </w:r>
      <w:r w:rsidR="001130B6">
        <w:fldChar w:fldCharType="begin">
          <w:ffData>
            <w:name w:val=""/>
            <w:enabled/>
            <w:calcOnExit w:val="0"/>
            <w:checkBox>
              <w:size w:val="20"/>
              <w:default w:val="0"/>
            </w:checkBox>
          </w:ffData>
        </w:fldChar>
      </w:r>
      <w:r w:rsidR="001130B6">
        <w:instrText xml:space="preserve"> FORMCHECKBOX </w:instrText>
      </w:r>
      <w:r w:rsidR="009F4B50">
        <w:fldChar w:fldCharType="separate"/>
      </w:r>
      <w:r w:rsidR="001130B6">
        <w:fldChar w:fldCharType="end"/>
      </w:r>
      <w:r>
        <w:tab/>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ou de l’accord-cadre :</w:t>
      </w:r>
    </w:p>
    <w:p w:rsidR="009B1CD0" w:rsidRDefault="009B1CD0" w:rsidP="009B45B9">
      <w:pPr>
        <w:tabs>
          <w:tab w:val="left" w:pos="576"/>
          <w:tab w:val="left" w:pos="851"/>
        </w:tabs>
        <w:jc w:val="both"/>
        <w:rPr>
          <w:rFonts w:ascii="Arial" w:hAnsi="Arial" w:cs="Arial"/>
        </w:rPr>
      </w:pPr>
    </w:p>
    <w:p w:rsidR="00757709" w:rsidRDefault="00757709" w:rsidP="009B45B9">
      <w:pPr>
        <w:tabs>
          <w:tab w:val="left" w:pos="576"/>
          <w:tab w:val="left" w:pos="851"/>
        </w:tabs>
        <w:jc w:val="both"/>
        <w:rPr>
          <w:rFonts w:ascii="Arial" w:hAnsi="Arial" w:cs="Arial"/>
          <w:b/>
        </w:rPr>
      </w:pPr>
      <w:r>
        <w:rPr>
          <w:rFonts w:ascii="Arial" w:hAnsi="Arial" w:cs="Arial"/>
        </w:rPr>
        <w:t>La durée d’exécution du ma</w:t>
      </w:r>
      <w:r w:rsidR="007C4F81">
        <w:rPr>
          <w:rFonts w:ascii="Arial" w:hAnsi="Arial" w:cs="Arial"/>
        </w:rPr>
        <w:t xml:space="preserve">rché ou de l’accord-cadre est </w:t>
      </w:r>
      <w:r w:rsidR="00160BD4">
        <w:rPr>
          <w:rFonts w:ascii="Arial" w:hAnsi="Arial" w:cs="Arial"/>
          <w:b/>
        </w:rPr>
        <w:t>12</w:t>
      </w:r>
      <w:r w:rsidR="008449AD">
        <w:rPr>
          <w:rFonts w:ascii="Arial" w:hAnsi="Arial" w:cs="Arial"/>
          <w:b/>
        </w:rPr>
        <w:t xml:space="preserve"> mois à compter de :</w:t>
      </w:r>
      <w:r w:rsidR="001237D2" w:rsidRPr="001237D2">
        <w:rPr>
          <w:rFonts w:ascii="Arial" w:hAnsi="Arial" w:cs="Arial"/>
          <w:b/>
        </w:rPr>
        <w:t xml:space="preserve"> </w:t>
      </w:r>
    </w:p>
    <w:p w:rsidR="008449AD" w:rsidRPr="008449AD" w:rsidRDefault="008449AD" w:rsidP="009B45B9">
      <w:pPr>
        <w:tabs>
          <w:tab w:val="left" w:pos="576"/>
          <w:tab w:val="left" w:pos="851"/>
        </w:tabs>
        <w:jc w:val="both"/>
        <w:rPr>
          <w:rFonts w:ascii="Arial" w:hAnsi="Arial" w:cs="Arial"/>
          <w:sz w:val="16"/>
          <w:szCs w:val="16"/>
        </w:rPr>
      </w:pPr>
    </w:p>
    <w:p w:rsidR="008F1CC5" w:rsidRDefault="008F1CC5" w:rsidP="00826E78">
      <w:pPr>
        <w:tabs>
          <w:tab w:val="left" w:pos="851"/>
        </w:tabs>
        <w:ind w:left="567"/>
        <w:jc w:val="both"/>
        <w:rPr>
          <w:rFonts w:ascii="Arial" w:hAnsi="Arial" w:cs="Arial"/>
        </w:rPr>
      </w:pPr>
      <w:r>
        <w:tab/>
      </w:r>
      <w:r w:rsidR="008449AD">
        <w:fldChar w:fldCharType="begin">
          <w:ffData>
            <w:name w:val=""/>
            <w:enabled/>
            <w:calcOnExit w:val="0"/>
            <w:checkBox>
              <w:size w:val="20"/>
              <w:default w:val="1"/>
            </w:checkBox>
          </w:ffData>
        </w:fldChar>
      </w:r>
      <w:r w:rsidR="008449AD">
        <w:instrText xml:space="preserve"> FORMCHECKBOX </w:instrText>
      </w:r>
      <w:r w:rsidR="009F4B50">
        <w:fldChar w:fldCharType="separate"/>
      </w:r>
      <w:r w:rsidR="008449AD">
        <w:fldChar w:fldCharType="end"/>
      </w:r>
      <w:r>
        <w:rPr>
          <w:rFonts w:ascii="Arial" w:hAnsi="Arial" w:cs="Arial"/>
        </w:rPr>
        <w:tab/>
        <w:t>la date de notification du marché ou de l’accord-cadre ;</w:t>
      </w:r>
    </w:p>
    <w:p w:rsidR="00757709" w:rsidRPr="00757709" w:rsidRDefault="00757709" w:rsidP="00826E78">
      <w:pPr>
        <w:tabs>
          <w:tab w:val="left" w:pos="851"/>
        </w:tabs>
        <w:ind w:left="567"/>
        <w:jc w:val="both"/>
        <w:rPr>
          <w:sz w:val="12"/>
          <w:szCs w:val="12"/>
        </w:rPr>
      </w:pPr>
    </w:p>
    <w:p w:rsidR="008F1CC5" w:rsidRDefault="008F1CC5" w:rsidP="00826E78">
      <w:pPr>
        <w:tabs>
          <w:tab w:val="left" w:pos="851"/>
        </w:tabs>
        <w:ind w:left="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rPr>
        <w:tab/>
        <w:t>la date de notification de l’ordre de service ;</w:t>
      </w:r>
    </w:p>
    <w:p w:rsidR="00757709" w:rsidRPr="00757709" w:rsidRDefault="00757709" w:rsidP="00826E78">
      <w:pPr>
        <w:tabs>
          <w:tab w:val="left" w:pos="851"/>
        </w:tabs>
        <w:ind w:left="567"/>
        <w:jc w:val="both"/>
        <w:rPr>
          <w:sz w:val="12"/>
          <w:szCs w:val="12"/>
        </w:rPr>
      </w:pPr>
    </w:p>
    <w:p w:rsidR="008F1CC5" w:rsidRDefault="008F1CC5" w:rsidP="00826E78">
      <w:pPr>
        <w:tabs>
          <w:tab w:val="left" w:pos="851"/>
        </w:tabs>
        <w:ind w:left="1134" w:hanging="567"/>
        <w:jc w:val="both"/>
        <w:rPr>
          <w:rFonts w:ascii="Arial" w:hAnsi="Arial" w:cs="Arial"/>
          <w:b/>
        </w:rPr>
      </w:pPr>
      <w:r>
        <w:tab/>
      </w: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rPr>
        <w:tab/>
        <w:t xml:space="preserve">la date de début d’exécution prévue à </w:t>
      </w:r>
      <w:r w:rsidRPr="004D271B">
        <w:rPr>
          <w:rFonts w:ascii="Arial" w:hAnsi="Arial" w:cs="Arial"/>
        </w:rPr>
        <w:t>l’article</w:t>
      </w:r>
    </w:p>
    <w:p w:rsidR="008F1CC5" w:rsidRDefault="008F1CC5" w:rsidP="008F1CC5">
      <w:pPr>
        <w:tabs>
          <w:tab w:val="left" w:pos="426"/>
          <w:tab w:val="left" w:pos="851"/>
        </w:tabs>
        <w:jc w:val="both"/>
        <w:rPr>
          <w:rFonts w:ascii="Arial" w:hAnsi="Arial" w:cs="Arial"/>
          <w:b/>
        </w:rPr>
      </w:pPr>
    </w:p>
    <w:p w:rsidR="008F1CC5" w:rsidRDefault="008F1CC5" w:rsidP="008F1CC5">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ou l’accord cadre est reconductible :</w:t>
      </w:r>
      <w:r>
        <w:tab/>
      </w:r>
      <w:r>
        <w:tab/>
      </w:r>
      <w:r w:rsidR="00F9229A">
        <w:fldChar w:fldCharType="begin">
          <w:ffData>
            <w:name w:val=""/>
            <w:enabled/>
            <w:calcOnExit w:val="0"/>
            <w:checkBox>
              <w:size w:val="20"/>
              <w:default w:val="0"/>
            </w:checkBox>
          </w:ffData>
        </w:fldChar>
      </w:r>
      <w:r w:rsidR="00F9229A">
        <w:instrText xml:space="preserve"> FORMCHECKBOX </w:instrText>
      </w:r>
      <w:r w:rsidR="009F4B50">
        <w:fldChar w:fldCharType="separate"/>
      </w:r>
      <w:r w:rsidR="00F9229A">
        <w:fldChar w:fldCharType="end"/>
      </w:r>
      <w:r>
        <w:tab/>
        <w:t>NON</w:t>
      </w:r>
      <w:r>
        <w:tab/>
      </w:r>
      <w:r>
        <w:tab/>
      </w:r>
      <w:r>
        <w:tab/>
      </w:r>
      <w:r w:rsidR="00F9229A">
        <w:fldChar w:fldCharType="begin">
          <w:ffData>
            <w:name w:val=""/>
            <w:enabled/>
            <w:calcOnExit w:val="0"/>
            <w:checkBox>
              <w:size w:val="20"/>
              <w:default w:val="1"/>
            </w:checkBox>
          </w:ffData>
        </w:fldChar>
      </w:r>
      <w:r w:rsidR="00F9229A">
        <w:instrText xml:space="preserve"> FORMCHECKBOX </w:instrText>
      </w:r>
      <w:r w:rsidR="009F4B50">
        <w:fldChar w:fldCharType="separate"/>
      </w:r>
      <w:r w:rsidR="00F9229A">
        <w:fldChar w:fldCharType="end"/>
      </w:r>
      <w:r>
        <w:tab/>
        <w:t>OUI</w:t>
      </w:r>
    </w:p>
    <w:p w:rsidR="00C21F24" w:rsidRPr="00C21F24" w:rsidRDefault="00C21F24" w:rsidP="008F1CC5">
      <w:pPr>
        <w:tabs>
          <w:tab w:val="left" w:pos="426"/>
          <w:tab w:val="left" w:pos="851"/>
        </w:tabs>
        <w:jc w:val="both"/>
        <w:rPr>
          <w:rFonts w:ascii="Arial" w:hAnsi="Arial" w:cs="Arial"/>
          <w:sz w:val="16"/>
          <w:szCs w:val="16"/>
        </w:rPr>
      </w:pPr>
    </w:p>
    <w:p w:rsidR="008F1CC5" w:rsidRDefault="008F1CC5" w:rsidP="008F1CC5">
      <w:pPr>
        <w:tabs>
          <w:tab w:val="left" w:pos="426"/>
          <w:tab w:val="left" w:pos="851"/>
        </w:tabs>
        <w:jc w:val="both"/>
        <w:rPr>
          <w:rFonts w:ascii="Arial" w:hAnsi="Arial" w:cs="Arial"/>
        </w:rPr>
      </w:pPr>
      <w:r>
        <w:rPr>
          <w:rFonts w:ascii="Arial" w:hAnsi="Arial" w:cs="Arial"/>
        </w:rPr>
        <w:t>Si oui, préciser :</w:t>
      </w:r>
    </w:p>
    <w:p w:rsidR="008F1CC5" w:rsidRDefault="008F1CC5" w:rsidP="008F1CC5">
      <w:pPr>
        <w:numPr>
          <w:ilvl w:val="0"/>
          <w:numId w:val="2"/>
        </w:numPr>
        <w:ind w:left="924" w:hanging="357"/>
        <w:jc w:val="both"/>
        <w:rPr>
          <w:rFonts w:ascii="Arial" w:hAnsi="Arial" w:cs="Arial"/>
        </w:rPr>
      </w:pPr>
      <w:r>
        <w:rPr>
          <w:rFonts w:ascii="Arial" w:hAnsi="Arial" w:cs="Arial"/>
        </w:rPr>
        <w:t xml:space="preserve">Nombre des reconductions possibles : </w:t>
      </w:r>
      <w:r w:rsidR="00160BD4">
        <w:rPr>
          <w:rFonts w:ascii="Arial" w:hAnsi="Arial" w:cs="Arial"/>
        </w:rPr>
        <w:t>3</w:t>
      </w:r>
    </w:p>
    <w:p w:rsidR="009B1CD0" w:rsidRDefault="009B1CD0" w:rsidP="00147045">
      <w:pPr>
        <w:numPr>
          <w:ilvl w:val="0"/>
          <w:numId w:val="2"/>
        </w:numPr>
        <w:ind w:left="924" w:hanging="357"/>
        <w:jc w:val="both"/>
        <w:rPr>
          <w:rFonts w:ascii="Arial" w:hAnsi="Arial" w:cs="Arial"/>
          <w:b/>
        </w:rPr>
      </w:pPr>
      <w:r>
        <w:rPr>
          <w:rFonts w:ascii="Arial" w:hAnsi="Arial" w:cs="Arial"/>
        </w:rPr>
        <w:t xml:space="preserve">Durée des reconductions : </w:t>
      </w:r>
      <w:r w:rsidR="006050B3">
        <w:rPr>
          <w:rFonts w:ascii="Arial" w:hAnsi="Arial" w:cs="Arial"/>
        </w:rPr>
        <w:t>12 mois</w:t>
      </w:r>
    </w:p>
    <w:p w:rsidR="009B1CD0" w:rsidRDefault="009B1CD0" w:rsidP="009B45B9">
      <w:pPr>
        <w:tabs>
          <w:tab w:val="left" w:pos="426"/>
          <w:tab w:val="left" w:pos="851"/>
        </w:tabs>
        <w:jc w:val="both"/>
        <w:rPr>
          <w:rFonts w:ascii="Arial" w:hAnsi="Arial" w:cs="Arial"/>
          <w:b/>
        </w:rPr>
      </w:pPr>
    </w:p>
    <w:p w:rsidR="00E563A5" w:rsidRDefault="00E563A5" w:rsidP="009B45B9">
      <w:pPr>
        <w:tabs>
          <w:tab w:val="left" w:pos="426"/>
          <w:tab w:val="left" w:pos="851"/>
        </w:tabs>
        <w:jc w:val="both"/>
        <w:rPr>
          <w:rFonts w:ascii="Arial" w:hAnsi="Arial" w:cs="Arial"/>
          <w:b/>
        </w:rPr>
      </w:pPr>
    </w:p>
    <w:p w:rsidR="008F1CC5" w:rsidRDefault="008F1CC5" w:rsidP="009B45B9">
      <w:pPr>
        <w:tabs>
          <w:tab w:val="left" w:pos="426"/>
          <w:tab w:val="left" w:pos="851"/>
        </w:tabs>
        <w:jc w:val="both"/>
        <w:rPr>
          <w:rFonts w:ascii="Arial" w:hAnsi="Arial" w:cs="Arial"/>
          <w:b/>
        </w:rPr>
      </w:pPr>
    </w:p>
    <w:p w:rsidR="00F656B9" w:rsidRDefault="00F656B9" w:rsidP="009B45B9">
      <w:pPr>
        <w:tabs>
          <w:tab w:val="left" w:pos="426"/>
          <w:tab w:val="left" w:pos="851"/>
        </w:tabs>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Tr="009514A8">
        <w:tc>
          <w:tcPr>
            <w:tcW w:w="10419" w:type="dxa"/>
            <w:shd w:val="clear" w:color="auto" w:fill="66CCFF"/>
          </w:tcPr>
          <w:p w:rsidR="009B1CD0" w:rsidRDefault="009B1CD0" w:rsidP="009B45B9">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du marché ou de l’accord-cadre</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rsidR="009B1CD0" w:rsidRDefault="009B1CD0" w:rsidP="006C4338">
      <w:pPr>
        <w:tabs>
          <w:tab w:val="left" w:pos="851"/>
        </w:tabs>
        <w:jc w:val="both"/>
      </w:pPr>
    </w:p>
    <w:p w:rsidR="00A76ADA" w:rsidRDefault="00A76ADA"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ou de l’accord-cadre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1237D2">
        <w:trPr>
          <w:trHeight w:val="2608"/>
        </w:trPr>
        <w:tc>
          <w:tcPr>
            <w:tcW w:w="4644" w:type="dxa"/>
            <w:tcBorders>
              <w:top w:val="single" w:sz="4" w:space="0" w:color="000000"/>
              <w:left w:val="single" w:sz="4" w:space="0" w:color="000000"/>
              <w:bottom w:val="single" w:sz="4" w:space="0" w:color="auto"/>
            </w:tcBorders>
            <w:shd w:val="clear" w:color="auto" w:fill="auto"/>
          </w:tcPr>
          <w:p w:rsidR="005E478B" w:rsidRDefault="005E478B"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32B12" w:rsidRDefault="00332B12" w:rsidP="00332B12">
      <w:pPr>
        <w:pStyle w:val="fcase1ertab"/>
        <w:tabs>
          <w:tab w:val="left" w:pos="851"/>
        </w:tabs>
        <w:ind w:left="0" w:firstLine="0"/>
        <w:rPr>
          <w:rFonts w:ascii="Arial" w:hAnsi="Arial" w:cs="Arial"/>
          <w:b/>
          <w:sz w:val="22"/>
          <w:szCs w:val="22"/>
        </w:rPr>
      </w:pPr>
    </w:p>
    <w:p w:rsidR="00A76ADA" w:rsidRDefault="00A76ADA" w:rsidP="00332B12">
      <w:pPr>
        <w:pStyle w:val="fcase1ertab"/>
        <w:tabs>
          <w:tab w:val="left" w:pos="851"/>
        </w:tabs>
        <w:ind w:left="0" w:firstLine="0"/>
        <w:rPr>
          <w:rFonts w:ascii="Arial" w:hAnsi="Arial" w:cs="Arial"/>
          <w:b/>
          <w:sz w:val="22"/>
          <w:szCs w:val="22"/>
        </w:rPr>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ou de l’accord-cadre en cas de groupement :</w:t>
      </w:r>
    </w:p>
    <w:p w:rsidR="00332B12" w:rsidRDefault="00332B12" w:rsidP="006C4338">
      <w:pPr>
        <w:tabs>
          <w:tab w:val="left" w:pos="851"/>
        </w:tabs>
        <w:jc w:val="both"/>
      </w:pPr>
    </w:p>
    <w:p w:rsidR="009B1CD0" w:rsidRDefault="002904AF" w:rsidP="0099318E">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 xml:space="preserve">(article 45 du </w:t>
      </w:r>
      <w:r w:rsidR="0099318E">
        <w:rPr>
          <w:rFonts w:ascii="Arial" w:hAnsi="Arial" w:cs="Arial"/>
          <w:i/>
          <w:sz w:val="18"/>
          <w:szCs w:val="18"/>
        </w:rPr>
        <w:t>décret n° </w:t>
      </w:r>
      <w:r w:rsidR="00E7477D" w:rsidRPr="00E7477D">
        <w:rPr>
          <w:rFonts w:ascii="Arial" w:hAnsi="Arial" w:cs="Arial"/>
          <w:i/>
          <w:sz w:val="18"/>
          <w:szCs w:val="18"/>
        </w:rPr>
        <w:t>2016-360 du 25 mars 2016 modifié</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332B12" w:rsidRDefault="00332B12" w:rsidP="0061068C">
      <w:pPr>
        <w:tabs>
          <w:tab w:val="left" w:pos="851"/>
        </w:tabs>
        <w:rPr>
          <w:rFonts w:ascii="Arial" w:hAnsi="Arial" w:cs="Arial"/>
        </w:rPr>
      </w:pPr>
    </w:p>
    <w:p w:rsidR="00332B12" w:rsidRDefault="00332B12" w:rsidP="00710FD6">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iCs/>
        </w:rPr>
        <w:t xml:space="preserve"> </w:t>
      </w:r>
      <w:r>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1C733C">
      <w:pPr>
        <w:tabs>
          <w:tab w:val="left" w:pos="851"/>
        </w:tabs>
        <w:rPr>
          <w:rFonts w:ascii="Arial" w:hAnsi="Arial" w:cs="Arial"/>
        </w:rPr>
      </w:pPr>
    </w:p>
    <w:p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 ou de l’accord-cadre</w:t>
      </w:r>
      <w:r>
        <w:rPr>
          <w:rFonts w:ascii="Arial" w:hAnsi="Arial" w:cs="Arial"/>
        </w:rPr>
        <w:t> ;</w:t>
      </w:r>
    </w:p>
    <w:p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rsidR="002904AF" w:rsidRDefault="002904AF" w:rsidP="002904AF">
      <w:pPr>
        <w:tabs>
          <w:tab w:val="left" w:pos="851"/>
        </w:tabs>
        <w:rPr>
          <w:rFonts w:ascii="Arial" w:hAnsi="Arial" w:cs="Arial"/>
          <w:iCs/>
        </w:rPr>
      </w:pPr>
    </w:p>
    <w:p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tab/>
      </w:r>
      <w:r>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F4B50">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ou de l’accord-cadre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F4B5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9B1CD0" w:rsidRDefault="009B1CD0" w:rsidP="006C4338">
      <w:pPr>
        <w:tabs>
          <w:tab w:val="left" w:pos="851"/>
        </w:tabs>
        <w:rPr>
          <w:rFonts w:ascii="Arial" w:hAnsi="Arial" w:cs="Arial"/>
        </w:rPr>
      </w:pPr>
    </w:p>
    <w:p w:rsidR="008F1CC5" w:rsidRDefault="008F1CC5"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B054DA">
        <w:trPr>
          <w:trHeight w:val="1021"/>
        </w:trPr>
        <w:tc>
          <w:tcPr>
            <w:tcW w:w="464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p w:rsidR="009B1CD0" w:rsidRDefault="009B1CD0" w:rsidP="006C4338">
      <w:pPr>
        <w:tabs>
          <w:tab w:val="left" w:pos="851"/>
        </w:tabs>
        <w:rPr>
          <w:rFonts w:ascii="Arial" w:hAnsi="Arial" w:cs="Arial"/>
        </w:rPr>
      </w:pPr>
    </w:p>
    <w:p w:rsidR="009B1CD0" w:rsidRDefault="009B1CD0"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pStyle w:val="Titre4"/>
              <w:tabs>
                <w:tab w:val="left" w:pos="851"/>
              </w:tabs>
            </w:pPr>
            <w:r>
              <w:rPr>
                <w:sz w:val="22"/>
                <w:szCs w:val="22"/>
              </w:rPr>
              <w:t xml:space="preserve">D - Identification </w:t>
            </w:r>
            <w:r w:rsidR="001C40C0">
              <w:rPr>
                <w:sz w:val="22"/>
                <w:szCs w:val="22"/>
              </w:rPr>
              <w:t>et signature de l’acheteur</w:t>
            </w:r>
            <w:r>
              <w:rPr>
                <w:sz w:val="22"/>
                <w:szCs w:val="22"/>
              </w:rPr>
              <w:t>.</w:t>
            </w:r>
          </w:p>
        </w:tc>
      </w:tr>
    </w:tbl>
    <w:p w:rsidR="009B1CD0" w:rsidRDefault="009B1CD0" w:rsidP="006C4338">
      <w:pPr>
        <w:tabs>
          <w:tab w:val="left" w:pos="851"/>
        </w:tabs>
      </w:pPr>
    </w:p>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r>
        <w:rPr>
          <w:rFonts w:ascii="Arial" w:hAnsi="Arial" w:cs="Arial"/>
          <w:b w:val="0"/>
          <w:bCs/>
          <w:iCs/>
        </w:rPr>
        <w:t> :</w:t>
      </w:r>
    </w:p>
    <w:p w:rsidR="006E079F" w:rsidRDefault="006E079F" w:rsidP="006E079F">
      <w:pPr>
        <w:pStyle w:val="Titre1"/>
        <w:numPr>
          <w:ilvl w:val="0"/>
          <w:numId w:val="0"/>
        </w:numPr>
        <w:tabs>
          <w:tab w:val="left" w:pos="851"/>
        </w:tabs>
        <w:ind w:left="567"/>
        <w:jc w:val="both"/>
        <w:rPr>
          <w:rFonts w:ascii="Arial" w:hAnsi="Arial" w:cs="Arial"/>
        </w:rPr>
      </w:pPr>
    </w:p>
    <w:p w:rsidR="00160BD4" w:rsidRDefault="00160BD4" w:rsidP="00160BD4">
      <w:pPr>
        <w:ind w:left="284"/>
        <w:rPr>
          <w:rFonts w:ascii="Arial" w:hAnsi="Arial" w:cs="Arial"/>
          <w:b/>
        </w:rPr>
      </w:pPr>
      <w:r>
        <w:rPr>
          <w:rFonts w:ascii="Arial" w:hAnsi="Arial" w:cs="Arial"/>
          <w:b/>
        </w:rPr>
        <w:t xml:space="preserve">Groupement de Commandes </w:t>
      </w:r>
      <w:r w:rsidR="00ED2094">
        <w:rPr>
          <w:rFonts w:ascii="Arial" w:hAnsi="Arial" w:cs="Arial"/>
          <w:b/>
        </w:rPr>
        <w:t>Hôtelier</w:t>
      </w:r>
      <w:r w:rsidR="00AE3D64">
        <w:rPr>
          <w:rFonts w:ascii="Arial" w:hAnsi="Arial" w:cs="Arial"/>
          <w:b/>
        </w:rPr>
        <w:t xml:space="preserve"> des Etablissements de Santé et Médico-sociaux</w:t>
      </w:r>
      <w:r w:rsidR="00ED2094">
        <w:rPr>
          <w:rFonts w:ascii="Arial" w:hAnsi="Arial" w:cs="Arial"/>
          <w:b/>
        </w:rPr>
        <w:t xml:space="preserve"> 04/05</w:t>
      </w:r>
    </w:p>
    <w:p w:rsidR="00160BD4" w:rsidRPr="00F40D35" w:rsidRDefault="00160BD4" w:rsidP="00160BD4">
      <w:pPr>
        <w:ind w:left="284"/>
        <w:rPr>
          <w:rFonts w:ascii="Arial" w:hAnsi="Arial" w:cs="Arial"/>
          <w:b/>
        </w:rPr>
      </w:pPr>
      <w:r>
        <w:rPr>
          <w:rFonts w:ascii="Arial" w:hAnsi="Arial" w:cs="Arial"/>
          <w:b/>
        </w:rPr>
        <w:t xml:space="preserve">représenté par le </w:t>
      </w:r>
      <w:r w:rsidRPr="00F40D35">
        <w:rPr>
          <w:rFonts w:ascii="Arial" w:hAnsi="Arial" w:cs="Arial"/>
          <w:b/>
        </w:rPr>
        <w:t>Centre Hospitalier Intercommunal des Alpes du Sud</w:t>
      </w:r>
    </w:p>
    <w:p w:rsidR="00160BD4" w:rsidRPr="00F40D35" w:rsidRDefault="00160BD4" w:rsidP="00160BD4">
      <w:pPr>
        <w:pStyle w:val="Titre1"/>
        <w:tabs>
          <w:tab w:val="clear" w:pos="0"/>
          <w:tab w:val="num" w:pos="284"/>
        </w:tabs>
        <w:ind w:left="284"/>
        <w:jc w:val="both"/>
        <w:rPr>
          <w:rFonts w:ascii="Arial" w:hAnsi="Arial" w:cs="Arial"/>
        </w:rPr>
      </w:pPr>
      <w:r w:rsidRPr="00F40D35">
        <w:rPr>
          <w:rFonts w:ascii="Arial" w:hAnsi="Arial" w:cs="Arial"/>
        </w:rPr>
        <w:t>1, place Auguste Muret</w:t>
      </w:r>
    </w:p>
    <w:p w:rsidR="00160BD4" w:rsidRPr="00F40D35" w:rsidRDefault="00160BD4" w:rsidP="00160BD4">
      <w:pPr>
        <w:pStyle w:val="En-tte"/>
        <w:tabs>
          <w:tab w:val="clear" w:pos="4536"/>
          <w:tab w:val="clear" w:pos="9072"/>
          <w:tab w:val="num" w:pos="284"/>
        </w:tabs>
        <w:ind w:left="284"/>
        <w:jc w:val="both"/>
        <w:rPr>
          <w:rFonts w:ascii="Arial" w:hAnsi="Arial" w:cs="Arial"/>
          <w:b/>
        </w:rPr>
      </w:pPr>
      <w:r w:rsidRPr="00F40D35">
        <w:rPr>
          <w:rFonts w:ascii="Arial" w:hAnsi="Arial" w:cs="Arial"/>
          <w:b/>
        </w:rPr>
        <w:t>B.P. 101</w:t>
      </w:r>
    </w:p>
    <w:p w:rsidR="001237D2" w:rsidRPr="001237D2" w:rsidRDefault="00160BD4" w:rsidP="00160BD4">
      <w:pPr>
        <w:pStyle w:val="En-tte"/>
        <w:tabs>
          <w:tab w:val="num" w:pos="284"/>
        </w:tabs>
        <w:ind w:left="284"/>
        <w:jc w:val="both"/>
        <w:rPr>
          <w:rFonts w:ascii="Arial" w:hAnsi="Arial" w:cs="Arial"/>
          <w:b/>
        </w:rPr>
      </w:pPr>
      <w:r w:rsidRPr="00F40D35">
        <w:rPr>
          <w:rFonts w:ascii="Arial" w:hAnsi="Arial" w:cs="Arial"/>
          <w:b/>
        </w:rPr>
        <w:t>05007 GAP CEDEX</w:t>
      </w:r>
    </w:p>
    <w:p w:rsidR="006E079F" w:rsidRDefault="006E079F" w:rsidP="006E079F">
      <w:pPr>
        <w:pStyle w:val="En-tte"/>
        <w:tabs>
          <w:tab w:val="clear" w:pos="4536"/>
          <w:tab w:val="clear" w:pos="9072"/>
          <w:tab w:val="left" w:pos="851"/>
        </w:tabs>
        <w:jc w:val="both"/>
        <w:rPr>
          <w:rFonts w:ascii="Arial" w:hAnsi="Arial" w:cs="Arial"/>
        </w:rPr>
      </w:pPr>
    </w:p>
    <w:p w:rsidR="005F7FC4" w:rsidRDefault="005F7FC4" w:rsidP="006E079F">
      <w:pPr>
        <w:pStyle w:val="En-tte"/>
        <w:tabs>
          <w:tab w:val="clear" w:pos="4536"/>
          <w:tab w:val="clear" w:pos="9072"/>
          <w:tab w:val="left" w:pos="851"/>
        </w:tabs>
        <w:jc w:val="both"/>
        <w:rPr>
          <w:rFonts w:ascii="Arial" w:hAnsi="Arial" w:cs="Arial"/>
        </w:rPr>
      </w:pPr>
    </w:p>
    <w:p w:rsidR="006E079F" w:rsidRDefault="006E079F" w:rsidP="006E079F">
      <w:pPr>
        <w:pStyle w:val="En-tte"/>
        <w:tabs>
          <w:tab w:val="clear" w:pos="4536"/>
          <w:tab w:val="clear" w:pos="9072"/>
          <w:tab w:val="left" w:pos="851"/>
        </w:tabs>
        <w:jc w:val="both"/>
        <w:rPr>
          <w:rFonts w:ascii="Arial" w:hAnsi="Arial" w:cs="Arial"/>
        </w:rPr>
      </w:pPr>
    </w:p>
    <w:p w:rsidR="006E079F" w:rsidRDefault="006E079F" w:rsidP="006E079F">
      <w:pPr>
        <w:pStyle w:val="En-tte"/>
        <w:tabs>
          <w:tab w:val="clear" w:pos="4536"/>
          <w:tab w:val="clear" w:pos="9072"/>
          <w:tab w:val="left" w:pos="851"/>
        </w:tabs>
        <w:jc w:val="both"/>
        <w:rPr>
          <w:rFonts w:ascii="Arial" w:hAnsi="Arial" w:cs="Arial"/>
        </w:rPr>
      </w:pPr>
    </w:p>
    <w:p w:rsidR="006E079F" w:rsidRDefault="006E079F" w:rsidP="006E079F">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w:t>
      </w:r>
    </w:p>
    <w:p w:rsidR="006E079F" w:rsidRDefault="006E079F" w:rsidP="006E079F">
      <w:pPr>
        <w:tabs>
          <w:tab w:val="left" w:pos="851"/>
        </w:tabs>
        <w:jc w:val="both"/>
        <w:rPr>
          <w:rFonts w:ascii="Arial" w:hAnsi="Arial" w:cs="Arial"/>
        </w:rPr>
      </w:pPr>
    </w:p>
    <w:p w:rsidR="00160BD4" w:rsidRDefault="002B2705" w:rsidP="00160BD4">
      <w:pPr>
        <w:ind w:left="284"/>
        <w:jc w:val="both"/>
        <w:rPr>
          <w:rFonts w:ascii="Arial" w:hAnsi="Arial" w:cs="Arial"/>
          <w:b/>
        </w:rPr>
      </w:pPr>
      <w:r>
        <w:rPr>
          <w:rFonts w:ascii="Arial" w:hAnsi="Arial" w:cs="Arial"/>
          <w:b/>
        </w:rPr>
        <w:t>Nicolas RAZOUX</w:t>
      </w:r>
      <w:r w:rsidR="00160BD4" w:rsidRPr="00F40D35">
        <w:rPr>
          <w:rFonts w:ascii="Arial" w:hAnsi="Arial" w:cs="Arial"/>
          <w:b/>
        </w:rPr>
        <w:t>,</w:t>
      </w:r>
    </w:p>
    <w:p w:rsidR="00160BD4" w:rsidRPr="00F40D35" w:rsidRDefault="00E86CE8" w:rsidP="00160BD4">
      <w:pPr>
        <w:ind w:left="284"/>
        <w:jc w:val="both"/>
        <w:rPr>
          <w:rFonts w:ascii="Arial" w:hAnsi="Arial" w:cs="Arial"/>
          <w:b/>
        </w:rPr>
      </w:pPr>
      <w:r>
        <w:rPr>
          <w:rFonts w:ascii="Arial" w:hAnsi="Arial" w:cs="Arial"/>
          <w:b/>
        </w:rPr>
        <w:t>Coordonnat</w:t>
      </w:r>
      <w:r w:rsidR="002B2705">
        <w:rPr>
          <w:rFonts w:ascii="Arial" w:hAnsi="Arial" w:cs="Arial"/>
          <w:b/>
        </w:rPr>
        <w:t>eur</w:t>
      </w:r>
      <w:r w:rsidR="00160BD4">
        <w:rPr>
          <w:rFonts w:ascii="Arial" w:hAnsi="Arial" w:cs="Arial"/>
          <w:b/>
        </w:rPr>
        <w:t xml:space="preserve"> du Groupement de Commandes </w:t>
      </w:r>
      <w:r w:rsidR="00ED2094">
        <w:rPr>
          <w:rFonts w:ascii="Arial" w:hAnsi="Arial" w:cs="Arial"/>
          <w:b/>
        </w:rPr>
        <w:t>Hôtelier 04/05</w:t>
      </w:r>
    </w:p>
    <w:p w:rsidR="006E079F" w:rsidRPr="00F40D35" w:rsidRDefault="00E86CE8" w:rsidP="00160BD4">
      <w:pPr>
        <w:ind w:left="284"/>
        <w:jc w:val="both"/>
        <w:rPr>
          <w:rFonts w:ascii="Arial" w:hAnsi="Arial" w:cs="Arial"/>
          <w:b/>
        </w:rPr>
      </w:pPr>
      <w:r>
        <w:rPr>
          <w:rFonts w:ascii="Arial" w:hAnsi="Arial" w:cs="Arial"/>
          <w:b/>
        </w:rPr>
        <w:t>Direct</w:t>
      </w:r>
      <w:r w:rsidR="002B2705">
        <w:rPr>
          <w:rFonts w:ascii="Arial" w:hAnsi="Arial" w:cs="Arial"/>
          <w:b/>
        </w:rPr>
        <w:t>eur</w:t>
      </w:r>
      <w:r w:rsidR="00160BD4" w:rsidRPr="00F40D35">
        <w:rPr>
          <w:rFonts w:ascii="Arial" w:hAnsi="Arial" w:cs="Arial"/>
          <w:b/>
        </w:rPr>
        <w:t xml:space="preserve"> du Centre Hospitalier Intercommunal des Alpes du Sud</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5F7FC4" w:rsidRDefault="005F7FC4"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660727">
        <w:rPr>
          <w:rFonts w:ascii="Arial" w:hAnsi="Arial" w:cs="Arial"/>
        </w:rPr>
        <w:t xml:space="preserve">130 </w:t>
      </w:r>
      <w:r>
        <w:rPr>
          <w:rFonts w:ascii="Arial" w:hAnsi="Arial" w:cs="Arial"/>
        </w:rPr>
        <w:t xml:space="preserve">du </w:t>
      </w:r>
      <w:r w:rsidR="00660727" w:rsidRPr="009B45B9">
        <w:rPr>
          <w:rFonts w:ascii="Arial" w:hAnsi="Arial" w:cs="Arial"/>
        </w:rPr>
        <w:t>décret n° 2016-360 du 25 mars 2016</w:t>
      </w:r>
      <w:r w:rsidR="00E7477D">
        <w:rPr>
          <w:rFonts w:ascii="Arial" w:hAnsi="Arial" w:cs="Arial"/>
        </w:rPr>
        <w:t xml:space="preserve"> modifié</w:t>
      </w:r>
      <w:r w:rsidR="00660727" w:rsidDel="00660727">
        <w:rPr>
          <w:rFonts w:ascii="Arial" w:hAnsi="Arial" w:cs="Arial"/>
        </w:rPr>
        <w:t xml:space="preserve"> </w:t>
      </w:r>
      <w:r w:rsidR="00660727">
        <w:rPr>
          <w:rFonts w:ascii="Arial" w:hAnsi="Arial" w:cs="Arial"/>
        </w:rPr>
        <w:t xml:space="preserve"> </w:t>
      </w:r>
      <w:r>
        <w:rPr>
          <w:rFonts w:ascii="Arial" w:hAnsi="Arial" w:cs="Arial"/>
        </w:rPr>
        <w:t>(nantissements ou cessions de créances)</w:t>
      </w:r>
      <w:r>
        <w:rPr>
          <w:rFonts w:ascii="Arial" w:hAnsi="Arial" w:cs="Arial"/>
          <w:i/>
          <w:sz w:val="18"/>
          <w:szCs w:val="18"/>
        </w:rPr>
        <w:t> :</w:t>
      </w:r>
    </w:p>
    <w:p w:rsidR="00DF370F" w:rsidRDefault="00DF370F" w:rsidP="00DF370F">
      <w:pPr>
        <w:pStyle w:val="Titre1"/>
        <w:numPr>
          <w:ilvl w:val="0"/>
          <w:numId w:val="0"/>
        </w:numPr>
        <w:tabs>
          <w:tab w:val="left" w:pos="851"/>
        </w:tabs>
        <w:ind w:left="567"/>
        <w:jc w:val="both"/>
        <w:rPr>
          <w:rFonts w:ascii="Arial" w:hAnsi="Arial" w:cs="Arial"/>
        </w:rPr>
      </w:pPr>
    </w:p>
    <w:p w:rsidR="00DF370F" w:rsidRPr="00F40D35" w:rsidRDefault="002B2705" w:rsidP="00DF370F">
      <w:pPr>
        <w:ind w:left="284"/>
        <w:rPr>
          <w:rFonts w:ascii="Arial" w:hAnsi="Arial" w:cs="Arial"/>
          <w:b/>
        </w:rPr>
      </w:pPr>
      <w:r>
        <w:rPr>
          <w:rFonts w:ascii="Arial" w:hAnsi="Arial" w:cs="Arial"/>
          <w:b/>
        </w:rPr>
        <w:t>Nicolas RAZOUX</w:t>
      </w:r>
      <w:r w:rsidR="00DF370F">
        <w:rPr>
          <w:rFonts w:ascii="Arial" w:hAnsi="Arial" w:cs="Arial"/>
          <w:b/>
        </w:rPr>
        <w:t xml:space="preserve">, </w:t>
      </w:r>
    </w:p>
    <w:p w:rsidR="008F1CC5" w:rsidRDefault="008F1CC5" w:rsidP="00DF370F">
      <w:pPr>
        <w:ind w:left="284"/>
        <w:rPr>
          <w:rFonts w:ascii="Arial" w:hAnsi="Arial" w:cs="Arial"/>
          <w:b/>
        </w:rPr>
      </w:pPr>
      <w:r w:rsidRPr="00F40D35">
        <w:rPr>
          <w:rFonts w:ascii="Arial" w:hAnsi="Arial" w:cs="Arial"/>
          <w:b/>
        </w:rPr>
        <w:t>Centre Hospitalier Intercommunal des Alpes du Sud</w:t>
      </w:r>
    </w:p>
    <w:p w:rsidR="00DF370F" w:rsidRPr="00F40D35" w:rsidRDefault="00DF370F" w:rsidP="00DF370F">
      <w:pPr>
        <w:ind w:left="284"/>
        <w:rPr>
          <w:rFonts w:ascii="Arial" w:hAnsi="Arial" w:cs="Arial"/>
          <w:b/>
        </w:rPr>
      </w:pPr>
      <w:r>
        <w:rPr>
          <w:rFonts w:ascii="Arial" w:hAnsi="Arial" w:cs="Arial"/>
          <w:b/>
        </w:rPr>
        <w:t>Direction des Achats</w:t>
      </w:r>
      <w:r w:rsidR="002B2705">
        <w:rPr>
          <w:rFonts w:ascii="Arial" w:hAnsi="Arial" w:cs="Arial"/>
          <w:b/>
        </w:rPr>
        <w:t xml:space="preserve"> et des Services Economiques</w:t>
      </w:r>
    </w:p>
    <w:p w:rsidR="00DF370F" w:rsidRPr="00F40D35" w:rsidRDefault="00DF370F" w:rsidP="00DF370F">
      <w:pPr>
        <w:pStyle w:val="Titre1"/>
        <w:tabs>
          <w:tab w:val="clear" w:pos="0"/>
          <w:tab w:val="num" w:pos="284"/>
        </w:tabs>
        <w:ind w:left="284"/>
        <w:jc w:val="both"/>
        <w:rPr>
          <w:rFonts w:ascii="Arial" w:hAnsi="Arial" w:cs="Arial"/>
        </w:rPr>
      </w:pPr>
      <w:r w:rsidRPr="00F40D35">
        <w:rPr>
          <w:rFonts w:ascii="Arial" w:hAnsi="Arial" w:cs="Arial"/>
        </w:rPr>
        <w:t>1, place Auguste Muret</w:t>
      </w:r>
    </w:p>
    <w:p w:rsidR="00DF370F" w:rsidRPr="00F40D35" w:rsidRDefault="00DF370F" w:rsidP="00DF370F">
      <w:pPr>
        <w:pStyle w:val="En-tte"/>
        <w:tabs>
          <w:tab w:val="clear" w:pos="4536"/>
          <w:tab w:val="clear" w:pos="9072"/>
          <w:tab w:val="num" w:pos="284"/>
        </w:tabs>
        <w:ind w:left="284"/>
        <w:jc w:val="both"/>
        <w:rPr>
          <w:rFonts w:ascii="Arial" w:hAnsi="Arial" w:cs="Arial"/>
          <w:b/>
        </w:rPr>
      </w:pPr>
      <w:r w:rsidRPr="00F40D35">
        <w:rPr>
          <w:rFonts w:ascii="Arial" w:hAnsi="Arial" w:cs="Arial"/>
          <w:b/>
        </w:rPr>
        <w:t>B.P. 101</w:t>
      </w:r>
    </w:p>
    <w:p w:rsidR="00DF370F" w:rsidRDefault="00DF370F" w:rsidP="00DF370F">
      <w:pPr>
        <w:pStyle w:val="En-tte"/>
        <w:tabs>
          <w:tab w:val="clear" w:pos="4536"/>
          <w:tab w:val="clear" w:pos="9072"/>
          <w:tab w:val="num" w:pos="284"/>
        </w:tabs>
        <w:ind w:left="284"/>
        <w:jc w:val="both"/>
        <w:rPr>
          <w:rFonts w:ascii="Arial" w:hAnsi="Arial" w:cs="Arial"/>
          <w:b/>
        </w:rPr>
      </w:pPr>
      <w:r w:rsidRPr="00F40D35">
        <w:rPr>
          <w:rFonts w:ascii="Arial" w:hAnsi="Arial" w:cs="Arial"/>
          <w:b/>
        </w:rPr>
        <w:t>05007 GAP CEDEX</w:t>
      </w:r>
    </w:p>
    <w:p w:rsidR="00DF370F" w:rsidRPr="00D37467" w:rsidRDefault="00DF370F" w:rsidP="00DF370F">
      <w:pPr>
        <w:pStyle w:val="fcase2metab"/>
        <w:tabs>
          <w:tab w:val="clear" w:pos="426"/>
          <w:tab w:val="clear" w:pos="851"/>
        </w:tabs>
        <w:ind w:left="284" w:firstLine="0"/>
        <w:rPr>
          <w:rFonts w:ascii="Arial" w:hAnsi="Arial" w:cs="Arial"/>
          <w:b/>
        </w:rPr>
      </w:pPr>
      <w:r>
        <w:rPr>
          <w:rFonts w:ascii="Arial" w:hAnsi="Arial" w:cs="Arial"/>
          <w:b/>
        </w:rPr>
        <w:t>Tél. : 04.92.40.</w:t>
      </w:r>
      <w:r w:rsidR="00765C45">
        <w:rPr>
          <w:rFonts w:ascii="Arial" w:hAnsi="Arial" w:cs="Arial"/>
          <w:b/>
        </w:rPr>
        <w:t>28.04</w:t>
      </w:r>
    </w:p>
    <w:p w:rsidR="00DF370F" w:rsidRPr="00D37467" w:rsidRDefault="00DF370F" w:rsidP="00DF370F">
      <w:pPr>
        <w:pStyle w:val="fcase2metab"/>
        <w:tabs>
          <w:tab w:val="clear" w:pos="426"/>
          <w:tab w:val="clear" w:pos="851"/>
        </w:tabs>
        <w:ind w:left="284" w:firstLine="0"/>
        <w:rPr>
          <w:rFonts w:ascii="Arial" w:hAnsi="Arial" w:cs="Arial"/>
          <w:b/>
        </w:rPr>
      </w:pPr>
      <w:r>
        <w:rPr>
          <w:rFonts w:ascii="Arial" w:hAnsi="Arial" w:cs="Arial"/>
          <w:b/>
        </w:rPr>
        <w:t xml:space="preserve">E-mail : </w:t>
      </w:r>
      <w:hyperlink r:id="rId12" w:history="1">
        <w:r w:rsidRPr="00DD280E">
          <w:rPr>
            <w:rStyle w:val="Lienhypertexte"/>
            <w:rFonts w:ascii="Arial" w:hAnsi="Arial" w:cs="Arial"/>
            <w:b/>
          </w:rPr>
          <w:t>cellulemarches@chicas-gap.fr</w:t>
        </w:r>
      </w:hyperlink>
      <w:r>
        <w:rPr>
          <w:rFonts w:ascii="Arial" w:hAnsi="Arial" w:cs="Arial"/>
          <w:b/>
        </w:rPr>
        <w:t xml:space="preserve"> </w:t>
      </w:r>
    </w:p>
    <w:p w:rsidR="00DF370F" w:rsidRDefault="00DF370F" w:rsidP="00DF370F">
      <w:pPr>
        <w:pStyle w:val="En-tte"/>
        <w:tabs>
          <w:tab w:val="clear" w:pos="4536"/>
          <w:tab w:val="clear" w:pos="9072"/>
          <w:tab w:val="num" w:pos="284"/>
        </w:tabs>
        <w:ind w:left="284"/>
        <w:jc w:val="both"/>
        <w:rPr>
          <w:rFonts w:ascii="Arial" w:hAnsi="Arial" w:cs="Arial"/>
          <w:b/>
        </w:rPr>
      </w:pPr>
    </w:p>
    <w:p w:rsidR="001237D2" w:rsidRDefault="001237D2" w:rsidP="00DF370F">
      <w:pPr>
        <w:pStyle w:val="En-tte"/>
        <w:tabs>
          <w:tab w:val="clear" w:pos="4536"/>
          <w:tab w:val="clear" w:pos="9072"/>
          <w:tab w:val="num" w:pos="284"/>
        </w:tabs>
        <w:ind w:left="284"/>
        <w:jc w:val="both"/>
        <w:rPr>
          <w:rFonts w:ascii="Arial" w:hAnsi="Arial" w:cs="Arial"/>
          <w:b/>
        </w:rPr>
      </w:pPr>
    </w:p>
    <w:p w:rsidR="001237D2" w:rsidRPr="00F40D35" w:rsidRDefault="001237D2" w:rsidP="00DF370F">
      <w:pPr>
        <w:pStyle w:val="En-tte"/>
        <w:tabs>
          <w:tab w:val="clear" w:pos="4536"/>
          <w:tab w:val="clear" w:pos="9072"/>
          <w:tab w:val="num" w:pos="284"/>
        </w:tabs>
        <w:ind w:left="284"/>
        <w:jc w:val="both"/>
        <w:rPr>
          <w:rFonts w:ascii="Arial" w:hAnsi="Arial" w:cs="Arial"/>
          <w:b/>
        </w:rPr>
      </w:pPr>
    </w:p>
    <w:p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rsidR="006E079F" w:rsidRDefault="006E079F" w:rsidP="006E079F">
      <w:pPr>
        <w:pStyle w:val="fcase2metab"/>
        <w:rPr>
          <w:rFonts w:ascii="Arial" w:hAnsi="Arial" w:cs="Arial"/>
        </w:rPr>
      </w:pPr>
    </w:p>
    <w:p w:rsidR="004843F1" w:rsidRDefault="004843F1" w:rsidP="004843F1">
      <w:pPr>
        <w:pStyle w:val="fcase2metab"/>
        <w:tabs>
          <w:tab w:val="clear" w:pos="426"/>
          <w:tab w:val="clear" w:pos="851"/>
        </w:tabs>
        <w:ind w:left="284" w:firstLine="0"/>
        <w:rPr>
          <w:rFonts w:ascii="Arial" w:hAnsi="Arial" w:cs="Arial"/>
          <w:b/>
        </w:rPr>
      </w:pPr>
      <w:r>
        <w:rPr>
          <w:rFonts w:ascii="Arial" w:hAnsi="Arial" w:cs="Arial"/>
          <w:b/>
        </w:rPr>
        <w:t>Cf. liste jointe en annexe</w:t>
      </w:r>
    </w:p>
    <w:p w:rsidR="003B5A5D" w:rsidRDefault="003B5A5D" w:rsidP="009B45B9">
      <w:pPr>
        <w:pStyle w:val="fcase2metab"/>
        <w:ind w:left="0" w:firstLine="0"/>
        <w:rPr>
          <w:rFonts w:ascii="Arial" w:hAnsi="Arial" w:cs="Arial"/>
        </w:rPr>
      </w:pPr>
    </w:p>
    <w:p w:rsidR="003B5A5D" w:rsidRDefault="003B5A5D" w:rsidP="009B45B9">
      <w:pPr>
        <w:pStyle w:val="fcase2metab"/>
        <w:ind w:left="0" w:firstLine="0"/>
        <w:rPr>
          <w:rFonts w:ascii="Arial" w:hAnsi="Arial" w:cs="Arial"/>
        </w:rPr>
      </w:pPr>
    </w:p>
    <w:p w:rsidR="005F0BDE" w:rsidRDefault="005F0BDE" w:rsidP="009B45B9">
      <w:pPr>
        <w:pStyle w:val="fcase2metab"/>
        <w:ind w:left="0" w:firstLine="0"/>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 :</w:t>
      </w:r>
      <w:r w:rsidR="006E079F">
        <w:rPr>
          <w:rFonts w:ascii="Arial" w:hAnsi="Arial" w:cs="Arial"/>
        </w:rPr>
        <w:t xml:space="preserve"> </w:t>
      </w:r>
      <w:r w:rsidR="00241B0D" w:rsidRPr="004843F1">
        <w:rPr>
          <w:rFonts w:ascii="Arial" w:hAnsi="Arial" w:cs="Arial"/>
          <w:b/>
        </w:rPr>
        <w:t>H</w:t>
      </w:r>
      <w:r w:rsidR="00ED2094" w:rsidRPr="004843F1">
        <w:rPr>
          <w:rFonts w:ascii="Arial" w:hAnsi="Arial" w:cs="Arial"/>
          <w:b/>
        </w:rPr>
        <w:t>602</w:t>
      </w:r>
    </w:p>
    <w:p w:rsidR="0079785C" w:rsidRDefault="0079785C" w:rsidP="009B45B9">
      <w:pPr>
        <w:pStyle w:val="fcase2metab"/>
        <w:rPr>
          <w:rFonts w:ascii="Arial" w:hAnsi="Arial" w:cs="Arial"/>
        </w:rPr>
      </w:pPr>
    </w:p>
    <w:p w:rsidR="0079785C" w:rsidRDefault="0079785C" w:rsidP="009B45B9">
      <w:pPr>
        <w:pStyle w:val="fcase2metab"/>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851"/>
        </w:tabs>
        <w:rPr>
          <w:rFonts w:ascii="Arial" w:hAnsi="Arial" w:cs="Arial"/>
        </w:rPr>
      </w:pPr>
    </w:p>
    <w:p w:rsidR="006E079F" w:rsidRDefault="006E079F" w:rsidP="006E079F">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Visa :</w:t>
      </w:r>
    </w:p>
    <w:p w:rsidR="006E079F" w:rsidRDefault="006E079F" w:rsidP="006E079F">
      <w:pPr>
        <w:pStyle w:val="fcase2metab"/>
        <w:ind w:left="0" w:firstLine="0"/>
        <w:rPr>
          <w:rFonts w:ascii="Arial" w:hAnsi="Arial" w:cs="Arial"/>
        </w:rPr>
      </w:pPr>
    </w:p>
    <w:p w:rsidR="00BA251E" w:rsidRPr="00D10EF1" w:rsidRDefault="00BA251E" w:rsidP="00BA251E">
      <w:pPr>
        <w:tabs>
          <w:tab w:val="left" w:pos="851"/>
        </w:tabs>
        <w:ind w:left="284"/>
        <w:rPr>
          <w:rFonts w:ascii="Arial" w:hAnsi="Arial" w:cs="Arial"/>
        </w:rPr>
      </w:pPr>
      <w:r>
        <w:rPr>
          <w:rFonts w:ascii="Arial" w:hAnsi="Arial" w:cs="Arial"/>
          <w:b/>
        </w:rPr>
        <w:t>Est a</w:t>
      </w:r>
      <w:r w:rsidR="00ED2094">
        <w:rPr>
          <w:rFonts w:ascii="Arial" w:hAnsi="Arial" w:cs="Arial"/>
          <w:b/>
        </w:rPr>
        <w:t>cceptée la présente offre pour le(s) lot(s) N°</w:t>
      </w:r>
      <w:r w:rsidR="00D10EF1">
        <w:rPr>
          <w:rFonts w:ascii="Arial" w:hAnsi="Arial" w:cs="Arial"/>
          <w:b/>
        </w:rPr>
        <w:t xml:space="preserve">  </w:t>
      </w:r>
    </w:p>
    <w:p w:rsidR="00BA251E" w:rsidRDefault="00BA251E" w:rsidP="00BA251E">
      <w:pPr>
        <w:tabs>
          <w:tab w:val="left" w:pos="851"/>
        </w:tabs>
        <w:ind w:left="284"/>
        <w:rPr>
          <w:rFonts w:ascii="Arial" w:hAnsi="Arial" w:cs="Arial"/>
          <w:b/>
        </w:rPr>
      </w:pPr>
    </w:p>
    <w:p w:rsidR="00D10EF1" w:rsidRDefault="00D10EF1" w:rsidP="00EE4475">
      <w:pPr>
        <w:tabs>
          <w:tab w:val="left" w:pos="851"/>
        </w:tabs>
        <w:ind w:left="284"/>
        <w:rPr>
          <w:rFonts w:ascii="Arial" w:hAnsi="Arial" w:cs="Arial"/>
          <w:b/>
        </w:rPr>
      </w:pPr>
    </w:p>
    <w:p w:rsidR="00D42775" w:rsidRDefault="00D42775" w:rsidP="00EE4475">
      <w:pPr>
        <w:tabs>
          <w:tab w:val="left" w:pos="851"/>
        </w:tabs>
        <w:ind w:left="284"/>
        <w:rPr>
          <w:rFonts w:ascii="Arial" w:hAnsi="Arial" w:cs="Arial"/>
          <w:b/>
        </w:rPr>
      </w:pPr>
    </w:p>
    <w:p w:rsidR="00EE4475" w:rsidRDefault="00EE4475" w:rsidP="00EE4475">
      <w:pPr>
        <w:tabs>
          <w:tab w:val="left" w:pos="851"/>
        </w:tabs>
        <w:ind w:left="284"/>
        <w:rPr>
          <w:rFonts w:ascii="Arial" w:hAnsi="Arial" w:cs="Arial"/>
          <w:b/>
        </w:rPr>
      </w:pPr>
      <w:r w:rsidRPr="00E75E5E">
        <w:rPr>
          <w:rFonts w:ascii="Arial" w:hAnsi="Arial" w:cs="Arial"/>
          <w:b/>
        </w:rPr>
        <w:t xml:space="preserve">A GAP, le </w:t>
      </w:r>
    </w:p>
    <w:p w:rsidR="003E6CEA" w:rsidRDefault="003E6CEA" w:rsidP="00EE4475">
      <w:pPr>
        <w:tabs>
          <w:tab w:val="left" w:pos="851"/>
        </w:tabs>
        <w:ind w:left="284"/>
        <w:rPr>
          <w:rFonts w:ascii="Arial" w:hAnsi="Arial" w:cs="Arial"/>
          <w:b/>
        </w:rPr>
      </w:pPr>
    </w:p>
    <w:p w:rsidR="003E6CEA" w:rsidRDefault="003E6CEA" w:rsidP="00EE4475">
      <w:pPr>
        <w:tabs>
          <w:tab w:val="left" w:pos="851"/>
        </w:tabs>
        <w:ind w:left="284"/>
        <w:rPr>
          <w:rFonts w:ascii="Arial" w:hAnsi="Arial" w:cs="Arial"/>
          <w:b/>
        </w:rPr>
      </w:pPr>
      <w:r>
        <w:rPr>
          <w:rFonts w:ascii="Arial" w:hAnsi="Arial" w:cs="Arial"/>
          <w:b/>
        </w:rPr>
        <w:t>Pour le Groupement de Commandes Hôtelier 04/05,</w:t>
      </w:r>
    </w:p>
    <w:p w:rsidR="003E6CEA" w:rsidRDefault="008449AD" w:rsidP="00EE4475">
      <w:pPr>
        <w:tabs>
          <w:tab w:val="left" w:pos="851"/>
        </w:tabs>
        <w:ind w:left="284"/>
        <w:rPr>
          <w:rFonts w:ascii="Arial" w:hAnsi="Arial" w:cs="Arial"/>
          <w:b/>
        </w:rPr>
      </w:pPr>
      <w:r>
        <w:rPr>
          <w:rFonts w:ascii="Arial" w:hAnsi="Arial" w:cs="Arial"/>
          <w:b/>
        </w:rPr>
        <w:t xml:space="preserve">Pour </w:t>
      </w:r>
      <w:r w:rsidR="002B2705">
        <w:rPr>
          <w:rFonts w:ascii="Arial" w:hAnsi="Arial" w:cs="Arial"/>
          <w:b/>
        </w:rPr>
        <w:t>le Directeur</w:t>
      </w:r>
      <w:r w:rsidR="003E6CEA">
        <w:rPr>
          <w:rFonts w:ascii="Arial" w:hAnsi="Arial" w:cs="Arial"/>
          <w:b/>
        </w:rPr>
        <w:t xml:space="preserve"> du Centre Hospitalier Intercommunal des Alpes du Sud</w:t>
      </w:r>
      <w:r w:rsidR="007F7BBD">
        <w:rPr>
          <w:rFonts w:ascii="Arial" w:hAnsi="Arial" w:cs="Arial"/>
          <w:b/>
        </w:rPr>
        <w:t xml:space="preserve">, </w:t>
      </w:r>
      <w:r w:rsidR="00D45D91">
        <w:rPr>
          <w:rFonts w:ascii="Arial" w:hAnsi="Arial" w:cs="Arial"/>
          <w:b/>
        </w:rPr>
        <w:t>coordonnateur</w:t>
      </w:r>
      <w:r w:rsidR="007F7BBD" w:rsidRPr="007F7BBD">
        <w:rPr>
          <w:rFonts w:ascii="Arial" w:hAnsi="Arial" w:cs="Arial"/>
          <w:b/>
        </w:rPr>
        <w:t>,</w:t>
      </w:r>
      <w:r>
        <w:rPr>
          <w:rFonts w:ascii="Arial" w:hAnsi="Arial" w:cs="Arial"/>
          <w:b/>
        </w:rPr>
        <w:t xml:space="preserve"> et par délégation</w:t>
      </w:r>
      <w:r w:rsidR="003E6CEA">
        <w:rPr>
          <w:rFonts w:ascii="Arial" w:hAnsi="Arial" w:cs="Arial"/>
          <w:b/>
        </w:rPr>
        <w:t>,</w:t>
      </w:r>
    </w:p>
    <w:p w:rsidR="003E6CEA" w:rsidRDefault="008449AD" w:rsidP="00EE4475">
      <w:pPr>
        <w:tabs>
          <w:tab w:val="left" w:pos="851"/>
        </w:tabs>
        <w:ind w:left="284"/>
        <w:rPr>
          <w:rFonts w:ascii="Arial" w:hAnsi="Arial" w:cs="Arial"/>
          <w:b/>
        </w:rPr>
      </w:pPr>
      <w:r>
        <w:rPr>
          <w:rFonts w:ascii="Arial" w:hAnsi="Arial" w:cs="Arial"/>
          <w:b/>
        </w:rPr>
        <w:t>Le Directeur Adjoint</w:t>
      </w:r>
      <w:r w:rsidR="003E6CEA">
        <w:rPr>
          <w:rFonts w:ascii="Arial" w:hAnsi="Arial" w:cs="Arial"/>
          <w:b/>
        </w:rPr>
        <w:t>,</w:t>
      </w:r>
    </w:p>
    <w:p w:rsidR="003E6CEA" w:rsidRDefault="003E6CEA" w:rsidP="00EE4475">
      <w:pPr>
        <w:tabs>
          <w:tab w:val="left" w:pos="851"/>
        </w:tabs>
        <w:ind w:left="284"/>
        <w:rPr>
          <w:rFonts w:ascii="Arial" w:hAnsi="Arial" w:cs="Arial"/>
          <w:b/>
        </w:rPr>
      </w:pPr>
      <w:r>
        <w:rPr>
          <w:rFonts w:ascii="Arial" w:hAnsi="Arial" w:cs="Arial"/>
          <w:b/>
        </w:rPr>
        <w:t xml:space="preserve">                             </w:t>
      </w:r>
      <w:r w:rsidR="008449AD">
        <w:rPr>
          <w:rFonts w:ascii="Arial" w:hAnsi="Arial" w:cs="Arial"/>
          <w:b/>
        </w:rPr>
        <w:t xml:space="preserve">      </w:t>
      </w:r>
      <w:r>
        <w:rPr>
          <w:rFonts w:ascii="Arial" w:hAnsi="Arial" w:cs="Arial"/>
          <w:b/>
        </w:rPr>
        <w:t xml:space="preserve">  </w:t>
      </w:r>
      <w:r>
        <w:rPr>
          <w:noProof/>
          <w:lang w:eastAsia="fr-FR"/>
        </w:rPr>
        <w:drawing>
          <wp:inline distT="0" distB="0" distL="0" distR="0" wp14:anchorId="14E7D79E" wp14:editId="1D478A56">
            <wp:extent cx="1073150" cy="697156"/>
            <wp:effectExtent l="0" t="0" r="0" b="8255"/>
            <wp:docPr id="1" name="Image 6" descr="logo_CHICAS_cond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logo_CHICAS_condens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7184" cy="699777"/>
                    </a:xfrm>
                    <a:prstGeom prst="rect">
                      <a:avLst/>
                    </a:prstGeom>
                    <a:noFill/>
                    <a:ln>
                      <a:noFill/>
                    </a:ln>
                  </pic:spPr>
                </pic:pic>
              </a:graphicData>
            </a:graphic>
          </wp:inline>
        </w:drawing>
      </w:r>
    </w:p>
    <w:p w:rsidR="003E6CEA" w:rsidRPr="00E75E5E" w:rsidRDefault="002B2705" w:rsidP="00EE4475">
      <w:pPr>
        <w:tabs>
          <w:tab w:val="left" w:pos="851"/>
        </w:tabs>
        <w:ind w:left="284"/>
        <w:rPr>
          <w:rFonts w:ascii="Arial" w:hAnsi="Arial" w:cs="Arial"/>
          <w:b/>
        </w:rPr>
      </w:pPr>
      <w:r>
        <w:rPr>
          <w:rFonts w:ascii="Arial" w:hAnsi="Arial" w:cs="Arial"/>
          <w:b/>
        </w:rPr>
        <w:t>Clément GIRARD</w:t>
      </w:r>
    </w:p>
    <w:p w:rsidR="004843F1" w:rsidRDefault="004843F1" w:rsidP="002D1CCC">
      <w:pPr>
        <w:tabs>
          <w:tab w:val="left" w:pos="851"/>
        </w:tabs>
        <w:jc w:val="both"/>
      </w:pPr>
    </w:p>
    <w:p w:rsidR="004843F1" w:rsidRDefault="004843F1">
      <w:pPr>
        <w:suppressAutoHyphens w:val="0"/>
      </w:pPr>
      <w:r>
        <w:br w:type="page"/>
      </w:r>
    </w:p>
    <w:p w:rsidR="00557FB6" w:rsidRDefault="00557FB6" w:rsidP="00557FB6">
      <w:pPr>
        <w:tabs>
          <w:tab w:val="left" w:pos="851"/>
        </w:tabs>
        <w:jc w:val="center"/>
        <w:rPr>
          <w:b/>
        </w:rPr>
        <w:sectPr w:rsidR="00557FB6">
          <w:type w:val="continuous"/>
          <w:pgSz w:w="11906" w:h="16838"/>
          <w:pgMar w:top="454" w:right="851" w:bottom="736" w:left="851" w:header="720" w:footer="680" w:gutter="0"/>
          <w:cols w:space="720"/>
          <w:docGrid w:linePitch="360"/>
        </w:sectPr>
      </w:pPr>
    </w:p>
    <w:p w:rsidR="002C2CA3" w:rsidRDefault="00557FB6" w:rsidP="00557FB6">
      <w:pPr>
        <w:tabs>
          <w:tab w:val="left" w:pos="851"/>
        </w:tabs>
        <w:jc w:val="center"/>
        <w:rPr>
          <w:b/>
        </w:rPr>
      </w:pPr>
      <w:r w:rsidRPr="00557FB6">
        <w:rPr>
          <w:b/>
        </w:rPr>
        <w:lastRenderedPageBreak/>
        <w:t>ANNEXE – Liste des comptables assignataires par établissement</w:t>
      </w:r>
    </w:p>
    <w:p w:rsidR="00AC3724" w:rsidRPr="00557FB6" w:rsidRDefault="00AC3724" w:rsidP="00557FB6">
      <w:pPr>
        <w:tabs>
          <w:tab w:val="left" w:pos="851"/>
        </w:tabs>
        <w:jc w:val="center"/>
        <w:rPr>
          <w:b/>
        </w:rPr>
      </w:pPr>
    </w:p>
    <w:p w:rsidR="00557FB6" w:rsidRDefault="00557FB6" w:rsidP="002D1CCC">
      <w:pPr>
        <w:tabs>
          <w:tab w:val="left" w:pos="851"/>
        </w:tabs>
        <w:jc w:val="both"/>
      </w:pPr>
    </w:p>
    <w:tbl>
      <w:tblPr>
        <w:tblW w:w="14885" w:type="dxa"/>
        <w:tblInd w:w="637" w:type="dxa"/>
        <w:tblBorders>
          <w:top w:val="thinThickThinSmallGap" w:sz="24" w:space="0" w:color="auto"/>
          <w:left w:val="thinThickThinSmallGap" w:sz="24" w:space="0" w:color="auto"/>
          <w:bottom w:val="thinThickThinSmallGap" w:sz="24" w:space="0" w:color="auto"/>
          <w:right w:val="thinThickThinSmallGap" w:sz="2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678"/>
        <w:gridCol w:w="5954"/>
        <w:gridCol w:w="2835"/>
        <w:gridCol w:w="1418"/>
      </w:tblGrid>
      <w:tr w:rsidR="00557FB6" w:rsidRPr="007B5D1B" w:rsidTr="00F02612">
        <w:trPr>
          <w:trHeight w:val="283"/>
        </w:trPr>
        <w:tc>
          <w:tcPr>
            <w:tcW w:w="4678" w:type="dxa"/>
            <w:tcBorders>
              <w:top w:val="thinThickSmallGap" w:sz="18" w:space="0" w:color="auto"/>
              <w:left w:val="thinThickSmallGap" w:sz="18" w:space="0" w:color="auto"/>
              <w:bottom w:val="single" w:sz="4" w:space="0" w:color="auto"/>
            </w:tcBorders>
            <w:shd w:val="clear" w:color="auto" w:fill="auto"/>
            <w:vAlign w:val="center"/>
          </w:tcPr>
          <w:p w:rsidR="00557FB6" w:rsidRPr="00553EC2" w:rsidRDefault="00557FB6" w:rsidP="00D0042B">
            <w:pPr>
              <w:tabs>
                <w:tab w:val="left" w:pos="1843"/>
                <w:tab w:val="left" w:pos="8222"/>
              </w:tabs>
              <w:jc w:val="center"/>
              <w:rPr>
                <w:rFonts w:ascii="Arial Narrow" w:hAnsi="Arial Narrow" w:cs="Arial"/>
                <w:b/>
              </w:rPr>
            </w:pPr>
            <w:r w:rsidRPr="00553EC2">
              <w:rPr>
                <w:rFonts w:ascii="Arial Narrow" w:hAnsi="Arial Narrow" w:cs="Arial"/>
                <w:b/>
              </w:rPr>
              <w:t>Etablissement</w:t>
            </w:r>
          </w:p>
        </w:tc>
        <w:tc>
          <w:tcPr>
            <w:tcW w:w="5954" w:type="dxa"/>
            <w:tcBorders>
              <w:top w:val="thinThickSmallGap" w:sz="18" w:space="0" w:color="auto"/>
              <w:bottom w:val="single" w:sz="4" w:space="0" w:color="auto"/>
            </w:tcBorders>
            <w:shd w:val="clear" w:color="auto" w:fill="auto"/>
            <w:vAlign w:val="center"/>
          </w:tcPr>
          <w:p w:rsidR="00557FB6" w:rsidRPr="00553EC2" w:rsidRDefault="00557FB6" w:rsidP="00D0042B">
            <w:pPr>
              <w:widowControl w:val="0"/>
              <w:jc w:val="center"/>
              <w:rPr>
                <w:rFonts w:ascii="Arial Narrow" w:hAnsi="Arial Narrow" w:cs="Arial"/>
                <w:b/>
                <w:snapToGrid w:val="0"/>
              </w:rPr>
            </w:pPr>
            <w:r w:rsidRPr="00553EC2">
              <w:rPr>
                <w:rFonts w:ascii="Arial Narrow" w:hAnsi="Arial Narrow" w:cs="Arial"/>
                <w:b/>
                <w:snapToGrid w:val="0"/>
              </w:rPr>
              <w:t>Adresse</w:t>
            </w:r>
          </w:p>
        </w:tc>
        <w:tc>
          <w:tcPr>
            <w:tcW w:w="2835" w:type="dxa"/>
            <w:tcBorders>
              <w:top w:val="thinThickSmallGap" w:sz="18" w:space="0" w:color="auto"/>
              <w:bottom w:val="single" w:sz="4" w:space="0" w:color="auto"/>
            </w:tcBorders>
            <w:shd w:val="clear" w:color="auto" w:fill="auto"/>
            <w:vAlign w:val="center"/>
          </w:tcPr>
          <w:p w:rsidR="00557FB6" w:rsidRPr="00553EC2" w:rsidRDefault="00557FB6" w:rsidP="00D0042B">
            <w:pPr>
              <w:ind w:left="71" w:hanging="71"/>
              <w:jc w:val="center"/>
              <w:rPr>
                <w:rFonts w:ascii="Arial Narrow" w:hAnsi="Arial Narrow" w:cs="Arial"/>
                <w:b/>
                <w:snapToGrid w:val="0"/>
              </w:rPr>
            </w:pPr>
            <w:r w:rsidRPr="00553EC2">
              <w:rPr>
                <w:rFonts w:ascii="Arial Narrow" w:hAnsi="Arial Narrow" w:cs="Arial"/>
                <w:b/>
                <w:snapToGrid w:val="0"/>
              </w:rPr>
              <w:t>Code postal</w:t>
            </w:r>
          </w:p>
        </w:tc>
        <w:tc>
          <w:tcPr>
            <w:tcW w:w="1418" w:type="dxa"/>
            <w:tcBorders>
              <w:top w:val="thinThickSmallGap" w:sz="18" w:space="0" w:color="auto"/>
              <w:bottom w:val="single" w:sz="4" w:space="0" w:color="auto"/>
              <w:right w:val="thinThickSmallGap" w:sz="18" w:space="0" w:color="auto"/>
            </w:tcBorders>
            <w:shd w:val="clear" w:color="auto" w:fill="auto"/>
            <w:vAlign w:val="center"/>
          </w:tcPr>
          <w:p w:rsidR="00557FB6" w:rsidRPr="00553EC2" w:rsidRDefault="00557FB6" w:rsidP="00D0042B">
            <w:pPr>
              <w:jc w:val="center"/>
              <w:rPr>
                <w:rFonts w:ascii="Arial Narrow" w:hAnsi="Arial Narrow" w:cs="Arial"/>
                <w:b/>
                <w:snapToGrid w:val="0"/>
              </w:rPr>
            </w:pPr>
            <w:r w:rsidRPr="00553EC2">
              <w:rPr>
                <w:rFonts w:ascii="Arial Narrow" w:hAnsi="Arial Narrow" w:cs="Arial"/>
                <w:b/>
                <w:snapToGrid w:val="0"/>
              </w:rPr>
              <w:t>Téléphone</w:t>
            </w:r>
          </w:p>
        </w:tc>
      </w:tr>
      <w:tr w:rsidR="00557FB6" w:rsidRPr="007B5D1B" w:rsidTr="00F02612">
        <w:trPr>
          <w:trHeight w:val="397"/>
        </w:trPr>
        <w:tc>
          <w:tcPr>
            <w:tcW w:w="4678" w:type="dxa"/>
            <w:tcBorders>
              <w:top w:val="single" w:sz="4" w:space="0" w:color="auto"/>
              <w:left w:val="thinThickSmallGap" w:sz="18" w:space="0" w:color="auto"/>
            </w:tcBorders>
            <w:shd w:val="clear" w:color="auto" w:fill="auto"/>
            <w:vAlign w:val="center"/>
          </w:tcPr>
          <w:p w:rsidR="00557FB6" w:rsidRPr="00553EC2" w:rsidRDefault="00557FB6" w:rsidP="00557FB6">
            <w:pPr>
              <w:tabs>
                <w:tab w:val="left" w:pos="1843"/>
                <w:tab w:val="left" w:pos="8222"/>
              </w:tabs>
              <w:rPr>
                <w:rFonts w:ascii="Arial Narrow" w:hAnsi="Arial Narrow" w:cs="Arial"/>
              </w:rPr>
            </w:pPr>
            <w:r w:rsidRPr="00553EC2">
              <w:rPr>
                <w:rFonts w:ascii="Arial Narrow" w:hAnsi="Arial Narrow" w:cs="Arial"/>
                <w:b/>
              </w:rPr>
              <w:t>AIGUILLES EN QUEYRAS</w:t>
            </w:r>
            <w:r w:rsidRPr="00553EC2">
              <w:rPr>
                <w:rFonts w:ascii="Arial Narrow" w:hAnsi="Arial Narrow" w:cs="Arial"/>
              </w:rPr>
              <w:t xml:space="preserve"> Centre Hospitalier</w:t>
            </w:r>
          </w:p>
        </w:tc>
        <w:tc>
          <w:tcPr>
            <w:tcW w:w="5954" w:type="dxa"/>
            <w:tcBorders>
              <w:top w:val="single" w:sz="4" w:space="0" w:color="auto"/>
            </w:tcBorders>
            <w:shd w:val="clear" w:color="auto" w:fill="auto"/>
            <w:vAlign w:val="center"/>
          </w:tcPr>
          <w:p w:rsidR="00553EC2" w:rsidRPr="00553EC2" w:rsidRDefault="00553EC2" w:rsidP="00553EC2">
            <w:pPr>
              <w:widowControl w:val="0"/>
              <w:rPr>
                <w:rFonts w:ascii="Arial Narrow" w:hAnsi="Arial Narrow" w:cs="Arial"/>
                <w:bCs/>
                <w:snapToGrid w:val="0"/>
              </w:rPr>
            </w:pPr>
            <w:r w:rsidRPr="00553EC2">
              <w:rPr>
                <w:rFonts w:ascii="Arial Narrow" w:hAnsi="Arial Narrow" w:cs="Arial"/>
                <w:bCs/>
                <w:snapToGrid w:val="0"/>
              </w:rPr>
              <w:t xml:space="preserve">Trésorerie hospitalière de GAP - Rue du 4ème régiment de Chasseurs - </w:t>
            </w:r>
          </w:p>
          <w:p w:rsidR="00557FB6" w:rsidRPr="00553EC2" w:rsidRDefault="00553EC2" w:rsidP="00553EC2">
            <w:pPr>
              <w:widowControl w:val="0"/>
              <w:rPr>
                <w:rFonts w:ascii="Arial Narrow" w:hAnsi="Arial Narrow" w:cs="Arial"/>
                <w:snapToGrid w:val="0"/>
              </w:rPr>
            </w:pPr>
            <w:r w:rsidRPr="00553EC2">
              <w:rPr>
                <w:rFonts w:ascii="Arial Narrow" w:hAnsi="Arial Narrow" w:cs="Arial"/>
                <w:bCs/>
                <w:snapToGrid w:val="0"/>
              </w:rPr>
              <w:t>Cité administrative Desmichels</w:t>
            </w:r>
          </w:p>
        </w:tc>
        <w:tc>
          <w:tcPr>
            <w:tcW w:w="2835" w:type="dxa"/>
            <w:tcBorders>
              <w:top w:val="single" w:sz="4" w:space="0" w:color="auto"/>
            </w:tcBorders>
            <w:shd w:val="clear" w:color="auto" w:fill="auto"/>
            <w:vAlign w:val="center"/>
          </w:tcPr>
          <w:p w:rsidR="00557FB6" w:rsidRPr="00553EC2" w:rsidRDefault="00553EC2" w:rsidP="00D0042B">
            <w:pPr>
              <w:jc w:val="center"/>
              <w:rPr>
                <w:rFonts w:ascii="Arial Narrow" w:hAnsi="Arial Narrow" w:cs="Arial"/>
                <w:snapToGrid w:val="0"/>
              </w:rPr>
            </w:pPr>
            <w:r w:rsidRPr="00553EC2">
              <w:rPr>
                <w:rFonts w:ascii="Arial Narrow" w:hAnsi="Arial Narrow" w:cs="Arial"/>
                <w:snapToGrid w:val="0"/>
              </w:rPr>
              <w:t>05000 GAP</w:t>
            </w:r>
          </w:p>
        </w:tc>
        <w:tc>
          <w:tcPr>
            <w:tcW w:w="1418" w:type="dxa"/>
            <w:tcBorders>
              <w:top w:val="single" w:sz="4" w:space="0" w:color="auto"/>
              <w:right w:val="thinThickSmallGap" w:sz="18" w:space="0" w:color="auto"/>
            </w:tcBorders>
            <w:shd w:val="clear" w:color="auto" w:fill="auto"/>
            <w:vAlign w:val="center"/>
          </w:tcPr>
          <w:p w:rsidR="00557FB6" w:rsidRPr="00553EC2" w:rsidRDefault="00553EC2" w:rsidP="00246888">
            <w:pPr>
              <w:jc w:val="center"/>
              <w:rPr>
                <w:rFonts w:ascii="Arial Narrow" w:hAnsi="Arial Narrow" w:cs="Arial"/>
                <w:snapToGrid w:val="0"/>
              </w:rPr>
            </w:pPr>
            <w:r w:rsidRPr="00553EC2">
              <w:rPr>
                <w:rFonts w:ascii="Arial Narrow" w:hAnsi="Arial Narrow" w:cs="Arial"/>
                <w:bCs/>
              </w:rPr>
              <w:t>04</w:t>
            </w:r>
            <w:r>
              <w:rPr>
                <w:rFonts w:ascii="Arial Narrow" w:hAnsi="Arial Narrow" w:cs="Arial"/>
                <w:bCs/>
              </w:rPr>
              <w:t xml:space="preserve"> </w:t>
            </w:r>
            <w:r w:rsidRPr="00553EC2">
              <w:rPr>
                <w:rFonts w:ascii="Arial Narrow" w:hAnsi="Arial Narrow" w:cs="Arial"/>
                <w:bCs/>
              </w:rPr>
              <w:t>92</w:t>
            </w:r>
            <w:r>
              <w:rPr>
                <w:rFonts w:ascii="Arial Narrow" w:hAnsi="Arial Narrow" w:cs="Arial"/>
                <w:bCs/>
              </w:rPr>
              <w:t xml:space="preserve"> </w:t>
            </w:r>
            <w:r w:rsidRPr="00553EC2">
              <w:rPr>
                <w:rFonts w:ascii="Arial Narrow" w:hAnsi="Arial Narrow" w:cs="Arial"/>
                <w:bCs/>
              </w:rPr>
              <w:t>52</w:t>
            </w:r>
            <w:r>
              <w:rPr>
                <w:rFonts w:ascii="Arial Narrow" w:hAnsi="Arial Narrow" w:cs="Arial"/>
                <w:bCs/>
              </w:rPr>
              <w:t xml:space="preserve"> </w:t>
            </w:r>
            <w:r w:rsidRPr="00553EC2">
              <w:rPr>
                <w:rFonts w:ascii="Arial Narrow" w:hAnsi="Arial Narrow" w:cs="Arial"/>
                <w:bCs/>
              </w:rPr>
              <w:t>84</w:t>
            </w:r>
            <w:r>
              <w:rPr>
                <w:rFonts w:ascii="Arial Narrow" w:hAnsi="Arial Narrow" w:cs="Arial"/>
                <w:bCs/>
              </w:rPr>
              <w:t xml:space="preserve"> </w:t>
            </w:r>
            <w:r w:rsidRPr="00553EC2">
              <w:rPr>
                <w:rFonts w:ascii="Arial Narrow" w:hAnsi="Arial Narrow" w:cs="Arial"/>
                <w:bCs/>
              </w:rPr>
              <w:t>96</w:t>
            </w:r>
          </w:p>
        </w:tc>
      </w:tr>
      <w:tr w:rsidR="00557FB6" w:rsidRPr="007B5D1B" w:rsidTr="00F02612">
        <w:trPr>
          <w:trHeight w:val="397"/>
        </w:trPr>
        <w:tc>
          <w:tcPr>
            <w:tcW w:w="4678" w:type="dxa"/>
            <w:tcBorders>
              <w:left w:val="thinThickSmallGap" w:sz="18" w:space="0" w:color="auto"/>
            </w:tcBorders>
            <w:shd w:val="clear" w:color="auto" w:fill="auto"/>
            <w:vAlign w:val="center"/>
          </w:tcPr>
          <w:p w:rsidR="00557FB6" w:rsidRPr="00553EC2" w:rsidRDefault="00557FB6" w:rsidP="00D0042B">
            <w:pPr>
              <w:tabs>
                <w:tab w:val="left" w:pos="1843"/>
                <w:tab w:val="left" w:pos="8222"/>
              </w:tabs>
              <w:rPr>
                <w:rFonts w:ascii="Arial Narrow" w:hAnsi="Arial Narrow" w:cs="Arial"/>
                <w:b/>
              </w:rPr>
            </w:pPr>
            <w:r w:rsidRPr="00553EC2">
              <w:rPr>
                <w:rFonts w:ascii="Arial Narrow" w:hAnsi="Arial Narrow" w:cs="Arial"/>
                <w:b/>
              </w:rPr>
              <w:t xml:space="preserve">BARCELONNETTE </w:t>
            </w:r>
            <w:r w:rsidRPr="00553EC2">
              <w:rPr>
                <w:rFonts w:ascii="Arial Narrow" w:hAnsi="Arial Narrow" w:cs="Arial"/>
              </w:rPr>
              <w:t>Centre hospitalier</w:t>
            </w:r>
          </w:p>
        </w:tc>
        <w:tc>
          <w:tcPr>
            <w:tcW w:w="5954" w:type="dxa"/>
            <w:shd w:val="clear" w:color="auto" w:fill="auto"/>
            <w:vAlign w:val="center"/>
          </w:tcPr>
          <w:p w:rsidR="00557FB6" w:rsidRPr="00553EC2" w:rsidRDefault="002B2705" w:rsidP="00134D4A">
            <w:pPr>
              <w:tabs>
                <w:tab w:val="left" w:pos="1843"/>
                <w:tab w:val="left" w:pos="8222"/>
              </w:tabs>
              <w:rPr>
                <w:rFonts w:ascii="Arial Narrow" w:hAnsi="Arial Narrow" w:cs="Arial"/>
              </w:rPr>
            </w:pPr>
            <w:r w:rsidRPr="00553EC2">
              <w:rPr>
                <w:rFonts w:ascii="Arial Narrow" w:hAnsi="Arial Narrow" w:cs="Arial"/>
                <w:snapToGrid w:val="0"/>
              </w:rPr>
              <w:t xml:space="preserve">Centre des Finances Publiques – </w:t>
            </w:r>
            <w:r>
              <w:rPr>
                <w:rFonts w:ascii="Arial Narrow" w:hAnsi="Arial Narrow" w:cs="Arial"/>
              </w:rPr>
              <w:t xml:space="preserve">2 bis avenue Ernest </w:t>
            </w:r>
            <w:proofErr w:type="spellStart"/>
            <w:r>
              <w:rPr>
                <w:rFonts w:ascii="Arial Narrow" w:hAnsi="Arial Narrow" w:cs="Arial"/>
              </w:rPr>
              <w:t>Pellotier</w:t>
            </w:r>
            <w:proofErr w:type="spellEnd"/>
          </w:p>
        </w:tc>
        <w:tc>
          <w:tcPr>
            <w:tcW w:w="2835" w:type="dxa"/>
            <w:shd w:val="clear" w:color="auto" w:fill="auto"/>
            <w:vAlign w:val="center"/>
          </w:tcPr>
          <w:p w:rsidR="00557FB6" w:rsidRPr="00553EC2" w:rsidRDefault="00557FB6" w:rsidP="00D0042B">
            <w:pPr>
              <w:jc w:val="center"/>
              <w:rPr>
                <w:rFonts w:ascii="Arial Narrow" w:hAnsi="Arial Narrow" w:cs="Arial"/>
                <w:snapToGrid w:val="0"/>
              </w:rPr>
            </w:pPr>
            <w:r w:rsidRPr="00553EC2">
              <w:rPr>
                <w:rFonts w:ascii="Arial Narrow" w:hAnsi="Arial Narrow" w:cs="Arial"/>
                <w:snapToGrid w:val="0"/>
              </w:rPr>
              <w:t>04400 BARCELONNETTE</w:t>
            </w:r>
          </w:p>
        </w:tc>
        <w:tc>
          <w:tcPr>
            <w:tcW w:w="1418" w:type="dxa"/>
            <w:tcBorders>
              <w:right w:val="thinThickSmallGap" w:sz="18" w:space="0" w:color="auto"/>
            </w:tcBorders>
            <w:shd w:val="clear" w:color="auto" w:fill="auto"/>
            <w:vAlign w:val="center"/>
          </w:tcPr>
          <w:p w:rsidR="00557FB6" w:rsidRPr="00553EC2" w:rsidRDefault="002B2705" w:rsidP="00D0042B">
            <w:pPr>
              <w:jc w:val="center"/>
              <w:rPr>
                <w:rFonts w:ascii="Arial Narrow" w:hAnsi="Arial Narrow" w:cs="Arial"/>
                <w:snapToGrid w:val="0"/>
              </w:rPr>
            </w:pPr>
            <w:r w:rsidRPr="007B5D1B">
              <w:rPr>
                <w:rFonts w:ascii="Arial Narrow" w:hAnsi="Arial Narrow" w:cs="Arial"/>
                <w:snapToGrid w:val="0"/>
              </w:rPr>
              <w:t xml:space="preserve">04 92 81 </w:t>
            </w:r>
            <w:r>
              <w:rPr>
                <w:rFonts w:ascii="Arial Narrow" w:hAnsi="Arial Narrow" w:cs="Arial"/>
                <w:snapToGrid w:val="0"/>
              </w:rPr>
              <w:t>80 00</w:t>
            </w:r>
          </w:p>
        </w:tc>
      </w:tr>
      <w:tr w:rsidR="00553EC2" w:rsidRPr="007B5D1B" w:rsidTr="00F02612">
        <w:trPr>
          <w:trHeight w:val="397"/>
        </w:trPr>
        <w:tc>
          <w:tcPr>
            <w:tcW w:w="4678" w:type="dxa"/>
            <w:tcBorders>
              <w:left w:val="thinThickSmallGap" w:sz="18" w:space="0" w:color="auto"/>
            </w:tcBorders>
            <w:shd w:val="clear" w:color="auto" w:fill="auto"/>
            <w:vAlign w:val="center"/>
          </w:tcPr>
          <w:p w:rsidR="00553EC2" w:rsidRPr="00553EC2" w:rsidRDefault="00553EC2" w:rsidP="00D0042B">
            <w:pPr>
              <w:tabs>
                <w:tab w:val="left" w:pos="1843"/>
                <w:tab w:val="left" w:pos="8222"/>
              </w:tabs>
              <w:rPr>
                <w:rFonts w:ascii="Arial Narrow" w:hAnsi="Arial Narrow" w:cs="Arial"/>
                <w:b/>
              </w:rPr>
            </w:pPr>
            <w:r w:rsidRPr="00553EC2">
              <w:rPr>
                <w:rFonts w:ascii="Arial Narrow" w:hAnsi="Arial Narrow" w:cs="Arial"/>
                <w:b/>
              </w:rPr>
              <w:t>BRIANCON</w:t>
            </w:r>
            <w:r w:rsidRPr="00553EC2">
              <w:rPr>
                <w:rFonts w:ascii="Arial Narrow" w:hAnsi="Arial Narrow" w:cs="Arial"/>
              </w:rPr>
              <w:t xml:space="preserve"> Centre Hospitalier</w:t>
            </w:r>
          </w:p>
        </w:tc>
        <w:tc>
          <w:tcPr>
            <w:tcW w:w="5954" w:type="dxa"/>
            <w:shd w:val="clear" w:color="auto" w:fill="auto"/>
            <w:vAlign w:val="center"/>
          </w:tcPr>
          <w:p w:rsidR="00553EC2" w:rsidRPr="00553EC2" w:rsidRDefault="00553EC2" w:rsidP="003566A6">
            <w:pPr>
              <w:widowControl w:val="0"/>
              <w:rPr>
                <w:rFonts w:ascii="Arial Narrow" w:hAnsi="Arial Narrow" w:cs="Arial"/>
                <w:bCs/>
                <w:snapToGrid w:val="0"/>
              </w:rPr>
            </w:pPr>
            <w:r w:rsidRPr="00553EC2">
              <w:rPr>
                <w:rFonts w:ascii="Arial Narrow" w:hAnsi="Arial Narrow" w:cs="Arial"/>
                <w:bCs/>
                <w:snapToGrid w:val="0"/>
              </w:rPr>
              <w:t xml:space="preserve">Trésorerie hospitalière de GAP - Rue du 4ème régiment de Chasseurs - </w:t>
            </w:r>
          </w:p>
          <w:p w:rsidR="00553EC2" w:rsidRPr="00553EC2" w:rsidRDefault="00553EC2" w:rsidP="003566A6">
            <w:pPr>
              <w:widowControl w:val="0"/>
              <w:rPr>
                <w:rFonts w:ascii="Arial Narrow" w:hAnsi="Arial Narrow" w:cs="Arial"/>
                <w:snapToGrid w:val="0"/>
              </w:rPr>
            </w:pPr>
            <w:r w:rsidRPr="00553EC2">
              <w:rPr>
                <w:rFonts w:ascii="Arial Narrow" w:hAnsi="Arial Narrow" w:cs="Arial"/>
                <w:bCs/>
                <w:snapToGrid w:val="0"/>
              </w:rPr>
              <w:t>Cité administrative Desmichels</w:t>
            </w:r>
          </w:p>
        </w:tc>
        <w:tc>
          <w:tcPr>
            <w:tcW w:w="2835" w:type="dxa"/>
            <w:shd w:val="clear" w:color="auto" w:fill="auto"/>
            <w:vAlign w:val="center"/>
          </w:tcPr>
          <w:p w:rsidR="00553EC2" w:rsidRPr="00553EC2" w:rsidRDefault="00553EC2" w:rsidP="003566A6">
            <w:pPr>
              <w:jc w:val="center"/>
              <w:rPr>
                <w:rFonts w:ascii="Arial Narrow" w:hAnsi="Arial Narrow" w:cs="Arial"/>
                <w:snapToGrid w:val="0"/>
              </w:rPr>
            </w:pPr>
            <w:r w:rsidRPr="00553EC2">
              <w:rPr>
                <w:rFonts w:ascii="Arial Narrow" w:hAnsi="Arial Narrow" w:cs="Arial"/>
                <w:snapToGrid w:val="0"/>
              </w:rPr>
              <w:t>05000 GAP</w:t>
            </w:r>
          </w:p>
        </w:tc>
        <w:tc>
          <w:tcPr>
            <w:tcW w:w="1418" w:type="dxa"/>
            <w:tcBorders>
              <w:right w:val="thinThickSmallGap" w:sz="18" w:space="0" w:color="auto"/>
            </w:tcBorders>
            <w:shd w:val="clear" w:color="auto" w:fill="auto"/>
            <w:vAlign w:val="center"/>
          </w:tcPr>
          <w:p w:rsidR="00553EC2" w:rsidRPr="00553EC2" w:rsidRDefault="00553EC2" w:rsidP="003566A6">
            <w:pPr>
              <w:jc w:val="center"/>
              <w:rPr>
                <w:rFonts w:ascii="Arial Narrow" w:hAnsi="Arial Narrow" w:cs="Arial"/>
                <w:snapToGrid w:val="0"/>
              </w:rPr>
            </w:pPr>
            <w:r w:rsidRPr="00553EC2">
              <w:rPr>
                <w:rFonts w:ascii="Arial Narrow" w:hAnsi="Arial Narrow" w:cs="Arial"/>
                <w:bCs/>
              </w:rPr>
              <w:t>04</w:t>
            </w:r>
            <w:r>
              <w:rPr>
                <w:rFonts w:ascii="Arial Narrow" w:hAnsi="Arial Narrow" w:cs="Arial"/>
                <w:bCs/>
              </w:rPr>
              <w:t xml:space="preserve"> </w:t>
            </w:r>
            <w:r w:rsidRPr="00553EC2">
              <w:rPr>
                <w:rFonts w:ascii="Arial Narrow" w:hAnsi="Arial Narrow" w:cs="Arial"/>
                <w:bCs/>
              </w:rPr>
              <w:t>92</w:t>
            </w:r>
            <w:r>
              <w:rPr>
                <w:rFonts w:ascii="Arial Narrow" w:hAnsi="Arial Narrow" w:cs="Arial"/>
                <w:bCs/>
              </w:rPr>
              <w:t xml:space="preserve"> </w:t>
            </w:r>
            <w:r w:rsidRPr="00553EC2">
              <w:rPr>
                <w:rFonts w:ascii="Arial Narrow" w:hAnsi="Arial Narrow" w:cs="Arial"/>
                <w:bCs/>
              </w:rPr>
              <w:t>52</w:t>
            </w:r>
            <w:r>
              <w:rPr>
                <w:rFonts w:ascii="Arial Narrow" w:hAnsi="Arial Narrow" w:cs="Arial"/>
                <w:bCs/>
              </w:rPr>
              <w:t xml:space="preserve"> </w:t>
            </w:r>
            <w:r w:rsidRPr="00553EC2">
              <w:rPr>
                <w:rFonts w:ascii="Arial Narrow" w:hAnsi="Arial Narrow" w:cs="Arial"/>
                <w:bCs/>
              </w:rPr>
              <w:t>84</w:t>
            </w:r>
            <w:r>
              <w:rPr>
                <w:rFonts w:ascii="Arial Narrow" w:hAnsi="Arial Narrow" w:cs="Arial"/>
                <w:bCs/>
              </w:rPr>
              <w:t xml:space="preserve"> </w:t>
            </w:r>
            <w:r w:rsidRPr="00553EC2">
              <w:rPr>
                <w:rFonts w:ascii="Arial Narrow" w:hAnsi="Arial Narrow" w:cs="Arial"/>
                <w:bCs/>
              </w:rPr>
              <w:t>96</w:t>
            </w:r>
          </w:p>
        </w:tc>
      </w:tr>
      <w:tr w:rsidR="00553EC2" w:rsidRPr="007B5D1B" w:rsidTr="00F02612">
        <w:trPr>
          <w:trHeight w:val="397"/>
        </w:trPr>
        <w:tc>
          <w:tcPr>
            <w:tcW w:w="4678" w:type="dxa"/>
            <w:tcBorders>
              <w:left w:val="thinThickSmallGap" w:sz="18" w:space="0" w:color="auto"/>
            </w:tcBorders>
            <w:shd w:val="clear" w:color="auto" w:fill="auto"/>
            <w:vAlign w:val="center"/>
          </w:tcPr>
          <w:p w:rsidR="00553EC2" w:rsidRPr="00553EC2" w:rsidRDefault="00553EC2" w:rsidP="00D0042B">
            <w:pPr>
              <w:tabs>
                <w:tab w:val="left" w:pos="1843"/>
                <w:tab w:val="left" w:pos="8222"/>
              </w:tabs>
              <w:rPr>
                <w:rFonts w:ascii="Arial Narrow" w:hAnsi="Arial Narrow" w:cs="Arial"/>
                <w:b/>
              </w:rPr>
            </w:pPr>
            <w:r w:rsidRPr="00553EC2">
              <w:rPr>
                <w:rFonts w:ascii="Arial Narrow" w:hAnsi="Arial Narrow" w:cs="Arial"/>
                <w:b/>
              </w:rPr>
              <w:t xml:space="preserve">DIGNE LES BAINS </w:t>
            </w:r>
            <w:r w:rsidRPr="00553EC2">
              <w:rPr>
                <w:rFonts w:ascii="Arial Narrow" w:hAnsi="Arial Narrow" w:cs="Arial"/>
              </w:rPr>
              <w:t>Centre Hospitalier</w:t>
            </w:r>
          </w:p>
        </w:tc>
        <w:tc>
          <w:tcPr>
            <w:tcW w:w="5954" w:type="dxa"/>
            <w:shd w:val="clear" w:color="auto" w:fill="auto"/>
            <w:vAlign w:val="center"/>
          </w:tcPr>
          <w:p w:rsidR="00553EC2" w:rsidRPr="00553EC2" w:rsidRDefault="00660B2A" w:rsidP="00660B2A">
            <w:pPr>
              <w:widowControl w:val="0"/>
              <w:rPr>
                <w:rFonts w:ascii="Arial Narrow" w:hAnsi="Arial Narrow" w:cs="Arial"/>
                <w:snapToGrid w:val="0"/>
              </w:rPr>
            </w:pPr>
            <w:r>
              <w:rPr>
                <w:rFonts w:ascii="Arial Narrow" w:hAnsi="Arial Narrow" w:cs="Arial"/>
                <w:snapToGrid w:val="0"/>
              </w:rPr>
              <w:t>Paierie Départementale des Alpes de Haute-Provence</w:t>
            </w:r>
            <w:r w:rsidR="00553EC2" w:rsidRPr="00553EC2">
              <w:rPr>
                <w:rFonts w:ascii="Arial Narrow" w:hAnsi="Arial Narrow" w:cs="Arial"/>
                <w:snapToGrid w:val="0"/>
              </w:rPr>
              <w:t xml:space="preserve"> - </w:t>
            </w:r>
            <w:r w:rsidR="00553EC2" w:rsidRPr="00553EC2">
              <w:rPr>
                <w:rStyle w:val="st"/>
                <w:rFonts w:ascii="Arial Narrow" w:hAnsi="Arial Narrow" w:cs="Arial"/>
              </w:rPr>
              <w:t xml:space="preserve"> 19, boulevard Victor Hugo </w:t>
            </w:r>
          </w:p>
        </w:tc>
        <w:tc>
          <w:tcPr>
            <w:tcW w:w="2835" w:type="dxa"/>
            <w:shd w:val="clear" w:color="auto" w:fill="auto"/>
            <w:vAlign w:val="center"/>
          </w:tcPr>
          <w:p w:rsidR="00553EC2" w:rsidRPr="00553EC2" w:rsidRDefault="00660B2A" w:rsidP="00134D4A">
            <w:pPr>
              <w:jc w:val="center"/>
              <w:rPr>
                <w:rFonts w:ascii="Arial Narrow" w:hAnsi="Arial Narrow" w:cs="Arial"/>
                <w:snapToGrid w:val="0"/>
              </w:rPr>
            </w:pPr>
            <w:r>
              <w:rPr>
                <w:rStyle w:val="st"/>
                <w:rFonts w:ascii="Arial Narrow" w:hAnsi="Arial Narrow" w:cs="Arial"/>
              </w:rPr>
              <w:t>04015</w:t>
            </w:r>
            <w:r w:rsidR="00553EC2" w:rsidRPr="00553EC2">
              <w:rPr>
                <w:rStyle w:val="st"/>
                <w:rFonts w:ascii="Arial Narrow" w:hAnsi="Arial Narrow" w:cs="Arial"/>
              </w:rPr>
              <w:t xml:space="preserve"> </w:t>
            </w:r>
            <w:r w:rsidR="00553EC2" w:rsidRPr="00553EC2">
              <w:rPr>
                <w:rStyle w:val="st"/>
                <w:rFonts w:ascii="Arial Narrow" w:hAnsi="Arial Narrow" w:cs="Arial"/>
                <w:bCs/>
              </w:rPr>
              <w:t>DIGNE LES BAINS</w:t>
            </w:r>
          </w:p>
        </w:tc>
        <w:tc>
          <w:tcPr>
            <w:tcW w:w="1418" w:type="dxa"/>
            <w:tcBorders>
              <w:right w:val="thinThickSmallGap" w:sz="18" w:space="0" w:color="auto"/>
            </w:tcBorders>
            <w:shd w:val="clear" w:color="auto" w:fill="auto"/>
            <w:vAlign w:val="center"/>
          </w:tcPr>
          <w:p w:rsidR="00553EC2" w:rsidRPr="00553EC2" w:rsidRDefault="00553EC2" w:rsidP="00660B2A">
            <w:pPr>
              <w:jc w:val="center"/>
              <w:rPr>
                <w:rFonts w:ascii="Arial Narrow" w:hAnsi="Arial Narrow" w:cs="Arial"/>
                <w:snapToGrid w:val="0"/>
              </w:rPr>
            </w:pPr>
            <w:r w:rsidRPr="00553EC2">
              <w:rPr>
                <w:rStyle w:val="st"/>
                <w:rFonts w:ascii="Arial Narrow" w:hAnsi="Arial Narrow" w:cs="Arial"/>
              </w:rPr>
              <w:t xml:space="preserve">04 92 </w:t>
            </w:r>
            <w:r w:rsidR="00660B2A">
              <w:rPr>
                <w:rStyle w:val="st"/>
                <w:rFonts w:ascii="Arial Narrow" w:hAnsi="Arial Narrow" w:cs="Arial"/>
              </w:rPr>
              <w:t>30 84 30</w:t>
            </w:r>
          </w:p>
        </w:tc>
      </w:tr>
      <w:tr w:rsidR="00AB5C63" w:rsidRPr="007B5D1B" w:rsidTr="00F02612">
        <w:trPr>
          <w:trHeight w:val="397"/>
        </w:trPr>
        <w:tc>
          <w:tcPr>
            <w:tcW w:w="4678" w:type="dxa"/>
            <w:tcBorders>
              <w:left w:val="thinThickSmallGap" w:sz="18" w:space="0" w:color="auto"/>
            </w:tcBorders>
            <w:shd w:val="clear" w:color="auto" w:fill="auto"/>
            <w:vAlign w:val="center"/>
          </w:tcPr>
          <w:p w:rsidR="00AB5C63" w:rsidRPr="003566A6" w:rsidRDefault="00AB5C63" w:rsidP="00AB5C63">
            <w:pPr>
              <w:tabs>
                <w:tab w:val="left" w:pos="1843"/>
                <w:tab w:val="left" w:pos="8222"/>
              </w:tabs>
              <w:rPr>
                <w:rFonts w:ascii="Arial Narrow" w:hAnsi="Arial Narrow" w:cs="Arial"/>
              </w:rPr>
            </w:pPr>
            <w:r>
              <w:rPr>
                <w:rFonts w:ascii="Arial Narrow" w:hAnsi="Arial Narrow" w:cs="Arial"/>
                <w:b/>
              </w:rPr>
              <w:t xml:space="preserve">CASTELLANE </w:t>
            </w:r>
            <w:r>
              <w:rPr>
                <w:rFonts w:ascii="Arial Narrow" w:hAnsi="Arial Narrow" w:cs="Arial"/>
              </w:rPr>
              <w:t xml:space="preserve">EPS </w:t>
            </w:r>
            <w:proofErr w:type="spellStart"/>
            <w:r>
              <w:rPr>
                <w:rFonts w:ascii="Arial Narrow" w:hAnsi="Arial Narrow" w:cs="Arial"/>
              </w:rPr>
              <w:t>Ducélia</w:t>
            </w:r>
            <w:proofErr w:type="spellEnd"/>
          </w:p>
        </w:tc>
        <w:tc>
          <w:tcPr>
            <w:tcW w:w="5954" w:type="dxa"/>
            <w:shd w:val="clear" w:color="auto" w:fill="auto"/>
            <w:vAlign w:val="center"/>
          </w:tcPr>
          <w:p w:rsidR="00AB5C63" w:rsidRPr="00553EC2" w:rsidRDefault="00AB5C63" w:rsidP="00AB5C63">
            <w:pPr>
              <w:widowControl w:val="0"/>
              <w:rPr>
                <w:rFonts w:ascii="Arial Narrow" w:hAnsi="Arial Narrow" w:cs="Arial"/>
                <w:snapToGrid w:val="0"/>
              </w:rPr>
            </w:pPr>
            <w:r>
              <w:rPr>
                <w:rFonts w:ascii="Arial Narrow" w:hAnsi="Arial Narrow" w:cs="Arial"/>
                <w:snapToGrid w:val="0"/>
              </w:rPr>
              <w:t>Paierie Départementale des Alpes de Haute-Provence</w:t>
            </w:r>
            <w:r w:rsidRPr="00553EC2">
              <w:rPr>
                <w:rFonts w:ascii="Arial Narrow" w:hAnsi="Arial Narrow" w:cs="Arial"/>
                <w:snapToGrid w:val="0"/>
              </w:rPr>
              <w:t xml:space="preserve"> - </w:t>
            </w:r>
            <w:r w:rsidRPr="00553EC2">
              <w:rPr>
                <w:rStyle w:val="st"/>
                <w:rFonts w:ascii="Arial Narrow" w:hAnsi="Arial Narrow" w:cs="Arial"/>
              </w:rPr>
              <w:t xml:space="preserve"> 19, boulevard Victor Hugo </w:t>
            </w:r>
          </w:p>
        </w:tc>
        <w:tc>
          <w:tcPr>
            <w:tcW w:w="2835" w:type="dxa"/>
            <w:shd w:val="clear" w:color="auto" w:fill="auto"/>
            <w:vAlign w:val="center"/>
          </w:tcPr>
          <w:p w:rsidR="00AB5C63" w:rsidRPr="00553EC2" w:rsidRDefault="00AB5C63" w:rsidP="00AB5C63">
            <w:pPr>
              <w:jc w:val="center"/>
              <w:rPr>
                <w:rFonts w:ascii="Arial Narrow" w:hAnsi="Arial Narrow" w:cs="Arial"/>
                <w:snapToGrid w:val="0"/>
              </w:rPr>
            </w:pPr>
            <w:r>
              <w:rPr>
                <w:rStyle w:val="st"/>
                <w:rFonts w:ascii="Arial Narrow" w:hAnsi="Arial Narrow" w:cs="Arial"/>
              </w:rPr>
              <w:t>04015</w:t>
            </w:r>
            <w:r w:rsidRPr="00553EC2">
              <w:rPr>
                <w:rStyle w:val="st"/>
                <w:rFonts w:ascii="Arial Narrow" w:hAnsi="Arial Narrow" w:cs="Arial"/>
              </w:rPr>
              <w:t xml:space="preserve"> </w:t>
            </w:r>
            <w:r w:rsidRPr="00553EC2">
              <w:rPr>
                <w:rStyle w:val="st"/>
                <w:rFonts w:ascii="Arial Narrow" w:hAnsi="Arial Narrow" w:cs="Arial"/>
                <w:bCs/>
              </w:rPr>
              <w:t>DIGNE LES BAINS</w:t>
            </w:r>
          </w:p>
        </w:tc>
        <w:tc>
          <w:tcPr>
            <w:tcW w:w="1418" w:type="dxa"/>
            <w:tcBorders>
              <w:right w:val="thinThickSmallGap" w:sz="18" w:space="0" w:color="auto"/>
            </w:tcBorders>
            <w:shd w:val="clear" w:color="auto" w:fill="auto"/>
            <w:vAlign w:val="center"/>
          </w:tcPr>
          <w:p w:rsidR="00AB5C63" w:rsidRPr="00553EC2" w:rsidRDefault="00AB5C63" w:rsidP="00AB5C63">
            <w:pPr>
              <w:jc w:val="center"/>
              <w:rPr>
                <w:rFonts w:ascii="Arial Narrow" w:hAnsi="Arial Narrow" w:cs="Arial"/>
                <w:snapToGrid w:val="0"/>
              </w:rPr>
            </w:pPr>
            <w:r w:rsidRPr="00553EC2">
              <w:rPr>
                <w:rStyle w:val="st"/>
                <w:rFonts w:ascii="Arial Narrow" w:hAnsi="Arial Narrow" w:cs="Arial"/>
              </w:rPr>
              <w:t xml:space="preserve">04 92 </w:t>
            </w:r>
            <w:r>
              <w:rPr>
                <w:rStyle w:val="st"/>
                <w:rFonts w:ascii="Arial Narrow" w:hAnsi="Arial Narrow" w:cs="Arial"/>
              </w:rPr>
              <w:t>30 84 30</w:t>
            </w:r>
          </w:p>
        </w:tc>
      </w:tr>
      <w:tr w:rsidR="00AB5C63" w:rsidRPr="007B5D1B" w:rsidTr="00F02612">
        <w:trPr>
          <w:trHeight w:val="397"/>
        </w:trPr>
        <w:tc>
          <w:tcPr>
            <w:tcW w:w="4678" w:type="dxa"/>
            <w:tcBorders>
              <w:left w:val="thinThickSmallGap" w:sz="18" w:space="0" w:color="auto"/>
            </w:tcBorders>
            <w:shd w:val="clear" w:color="auto" w:fill="auto"/>
            <w:vAlign w:val="center"/>
          </w:tcPr>
          <w:p w:rsidR="00AB5C63" w:rsidRPr="00553EC2" w:rsidRDefault="00AB5C63" w:rsidP="00AB5C63">
            <w:pPr>
              <w:tabs>
                <w:tab w:val="left" w:pos="1843"/>
                <w:tab w:val="left" w:pos="8222"/>
              </w:tabs>
              <w:rPr>
                <w:rFonts w:ascii="Arial Narrow" w:hAnsi="Arial Narrow" w:cs="Arial"/>
              </w:rPr>
            </w:pPr>
            <w:r w:rsidRPr="00553EC2">
              <w:rPr>
                <w:rFonts w:ascii="Arial Narrow" w:hAnsi="Arial Narrow" w:cs="Arial"/>
                <w:b/>
              </w:rPr>
              <w:t>C.H.I.C.A.S</w:t>
            </w:r>
            <w:r w:rsidRPr="00553EC2">
              <w:rPr>
                <w:rFonts w:ascii="Arial Narrow" w:hAnsi="Arial Narrow" w:cs="Arial"/>
              </w:rPr>
              <w:t xml:space="preserve"> (sites de GAP et SISTERON)</w:t>
            </w:r>
          </w:p>
        </w:tc>
        <w:tc>
          <w:tcPr>
            <w:tcW w:w="5954" w:type="dxa"/>
            <w:shd w:val="clear" w:color="auto" w:fill="auto"/>
            <w:vAlign w:val="center"/>
          </w:tcPr>
          <w:p w:rsidR="00AB5C63" w:rsidRPr="00553EC2" w:rsidRDefault="00AB5C63" w:rsidP="00AB5C63">
            <w:pPr>
              <w:widowControl w:val="0"/>
              <w:rPr>
                <w:rFonts w:ascii="Arial Narrow" w:hAnsi="Arial Narrow" w:cs="Arial"/>
                <w:bCs/>
                <w:snapToGrid w:val="0"/>
              </w:rPr>
            </w:pPr>
            <w:r w:rsidRPr="00553EC2">
              <w:rPr>
                <w:rFonts w:ascii="Arial Narrow" w:hAnsi="Arial Narrow" w:cs="Arial"/>
                <w:bCs/>
                <w:snapToGrid w:val="0"/>
              </w:rPr>
              <w:t xml:space="preserve">Trésorerie hospitalière de GAP - Rue du 4ème régiment de Chasseurs - </w:t>
            </w:r>
          </w:p>
          <w:p w:rsidR="00AB5C63" w:rsidRPr="00553EC2" w:rsidRDefault="00AB5C63" w:rsidP="00AB5C63">
            <w:pPr>
              <w:widowControl w:val="0"/>
              <w:rPr>
                <w:rFonts w:ascii="Arial Narrow" w:hAnsi="Arial Narrow" w:cs="Arial"/>
                <w:snapToGrid w:val="0"/>
              </w:rPr>
            </w:pPr>
            <w:r w:rsidRPr="00553EC2">
              <w:rPr>
                <w:rFonts w:ascii="Arial Narrow" w:hAnsi="Arial Narrow" w:cs="Arial"/>
                <w:bCs/>
                <w:snapToGrid w:val="0"/>
              </w:rPr>
              <w:t>Cité administrative Desmichels</w:t>
            </w:r>
          </w:p>
        </w:tc>
        <w:tc>
          <w:tcPr>
            <w:tcW w:w="2835" w:type="dxa"/>
            <w:shd w:val="clear" w:color="auto" w:fill="auto"/>
            <w:vAlign w:val="center"/>
          </w:tcPr>
          <w:p w:rsidR="00AB5C63" w:rsidRPr="00553EC2" w:rsidRDefault="00AB5C63" w:rsidP="00AB5C63">
            <w:pPr>
              <w:jc w:val="center"/>
              <w:rPr>
                <w:rFonts w:ascii="Arial Narrow" w:hAnsi="Arial Narrow" w:cs="Arial"/>
                <w:snapToGrid w:val="0"/>
              </w:rPr>
            </w:pPr>
            <w:r w:rsidRPr="00553EC2">
              <w:rPr>
                <w:rFonts w:ascii="Arial Narrow" w:hAnsi="Arial Narrow" w:cs="Arial"/>
                <w:snapToGrid w:val="0"/>
              </w:rPr>
              <w:t>05000 GAP</w:t>
            </w:r>
          </w:p>
        </w:tc>
        <w:tc>
          <w:tcPr>
            <w:tcW w:w="1418" w:type="dxa"/>
            <w:tcBorders>
              <w:right w:val="thinThickSmallGap" w:sz="18" w:space="0" w:color="auto"/>
            </w:tcBorders>
            <w:shd w:val="clear" w:color="auto" w:fill="auto"/>
            <w:vAlign w:val="center"/>
          </w:tcPr>
          <w:p w:rsidR="00AB5C63" w:rsidRPr="00553EC2" w:rsidRDefault="00AB5C63" w:rsidP="00AB5C63">
            <w:pPr>
              <w:jc w:val="center"/>
              <w:rPr>
                <w:rFonts w:ascii="Arial Narrow" w:hAnsi="Arial Narrow" w:cs="Arial"/>
                <w:snapToGrid w:val="0"/>
              </w:rPr>
            </w:pPr>
            <w:r w:rsidRPr="00553EC2">
              <w:rPr>
                <w:rFonts w:ascii="Arial Narrow" w:hAnsi="Arial Narrow" w:cs="Arial"/>
                <w:bCs/>
              </w:rPr>
              <w:t>04</w:t>
            </w:r>
            <w:r>
              <w:rPr>
                <w:rFonts w:ascii="Arial Narrow" w:hAnsi="Arial Narrow" w:cs="Arial"/>
                <w:bCs/>
              </w:rPr>
              <w:t xml:space="preserve"> </w:t>
            </w:r>
            <w:r w:rsidRPr="00553EC2">
              <w:rPr>
                <w:rFonts w:ascii="Arial Narrow" w:hAnsi="Arial Narrow" w:cs="Arial"/>
                <w:bCs/>
              </w:rPr>
              <w:t>92</w:t>
            </w:r>
            <w:r>
              <w:rPr>
                <w:rFonts w:ascii="Arial Narrow" w:hAnsi="Arial Narrow" w:cs="Arial"/>
                <w:bCs/>
              </w:rPr>
              <w:t xml:space="preserve"> </w:t>
            </w:r>
            <w:r w:rsidRPr="00553EC2">
              <w:rPr>
                <w:rFonts w:ascii="Arial Narrow" w:hAnsi="Arial Narrow" w:cs="Arial"/>
                <w:bCs/>
              </w:rPr>
              <w:t>52</w:t>
            </w:r>
            <w:r>
              <w:rPr>
                <w:rFonts w:ascii="Arial Narrow" w:hAnsi="Arial Narrow" w:cs="Arial"/>
                <w:bCs/>
              </w:rPr>
              <w:t xml:space="preserve"> </w:t>
            </w:r>
            <w:r w:rsidRPr="00553EC2">
              <w:rPr>
                <w:rFonts w:ascii="Arial Narrow" w:hAnsi="Arial Narrow" w:cs="Arial"/>
                <w:bCs/>
              </w:rPr>
              <w:t>84</w:t>
            </w:r>
            <w:r>
              <w:rPr>
                <w:rFonts w:ascii="Arial Narrow" w:hAnsi="Arial Narrow" w:cs="Arial"/>
                <w:bCs/>
              </w:rPr>
              <w:t xml:space="preserve"> </w:t>
            </w:r>
            <w:r w:rsidRPr="00553EC2">
              <w:rPr>
                <w:rFonts w:ascii="Arial Narrow" w:hAnsi="Arial Narrow" w:cs="Arial"/>
                <w:bCs/>
              </w:rPr>
              <w:t>96</w:t>
            </w:r>
          </w:p>
        </w:tc>
      </w:tr>
      <w:tr w:rsidR="00AB5C63" w:rsidRPr="007B5D1B" w:rsidTr="00F02612">
        <w:trPr>
          <w:trHeight w:val="397"/>
        </w:trPr>
        <w:tc>
          <w:tcPr>
            <w:tcW w:w="4678" w:type="dxa"/>
            <w:tcBorders>
              <w:left w:val="thinThickSmallGap" w:sz="18" w:space="0" w:color="auto"/>
            </w:tcBorders>
            <w:shd w:val="clear" w:color="auto" w:fill="auto"/>
            <w:vAlign w:val="center"/>
          </w:tcPr>
          <w:p w:rsidR="00AB5C63" w:rsidRPr="00553EC2" w:rsidRDefault="00AB5C63" w:rsidP="00AB5C63">
            <w:pPr>
              <w:tabs>
                <w:tab w:val="left" w:pos="1843"/>
                <w:tab w:val="left" w:pos="8222"/>
              </w:tabs>
              <w:rPr>
                <w:rFonts w:ascii="Arial Narrow" w:hAnsi="Arial Narrow" w:cs="Arial"/>
              </w:rPr>
            </w:pPr>
            <w:r w:rsidRPr="00553EC2">
              <w:rPr>
                <w:rFonts w:ascii="Arial Narrow" w:hAnsi="Arial Narrow" w:cs="Arial"/>
                <w:b/>
              </w:rPr>
              <w:t>EMBRUN</w:t>
            </w:r>
            <w:r w:rsidRPr="00553EC2">
              <w:rPr>
                <w:rFonts w:ascii="Arial Narrow" w:hAnsi="Arial Narrow" w:cs="Arial"/>
              </w:rPr>
              <w:t xml:space="preserve"> Centre Hospitalier</w:t>
            </w:r>
          </w:p>
        </w:tc>
        <w:tc>
          <w:tcPr>
            <w:tcW w:w="5954" w:type="dxa"/>
            <w:shd w:val="clear" w:color="auto" w:fill="auto"/>
            <w:vAlign w:val="center"/>
          </w:tcPr>
          <w:p w:rsidR="00AB5C63" w:rsidRPr="00553EC2" w:rsidRDefault="00AB5C63" w:rsidP="00AB5C63">
            <w:pPr>
              <w:widowControl w:val="0"/>
              <w:rPr>
                <w:rFonts w:ascii="Arial Narrow" w:hAnsi="Arial Narrow" w:cs="Arial"/>
                <w:bCs/>
                <w:snapToGrid w:val="0"/>
              </w:rPr>
            </w:pPr>
            <w:r w:rsidRPr="00553EC2">
              <w:rPr>
                <w:rFonts w:ascii="Arial Narrow" w:hAnsi="Arial Narrow" w:cs="Arial"/>
                <w:bCs/>
                <w:snapToGrid w:val="0"/>
              </w:rPr>
              <w:t xml:space="preserve">Trésorerie hospitalière de GAP - Rue du 4ème régiment de Chasseurs - </w:t>
            </w:r>
          </w:p>
          <w:p w:rsidR="00AB5C63" w:rsidRPr="00553EC2" w:rsidRDefault="00AB5C63" w:rsidP="00AB5C63">
            <w:pPr>
              <w:widowControl w:val="0"/>
              <w:rPr>
                <w:rFonts w:ascii="Arial Narrow" w:hAnsi="Arial Narrow" w:cs="Arial"/>
                <w:snapToGrid w:val="0"/>
              </w:rPr>
            </w:pPr>
            <w:r w:rsidRPr="00553EC2">
              <w:rPr>
                <w:rFonts w:ascii="Arial Narrow" w:hAnsi="Arial Narrow" w:cs="Arial"/>
                <w:bCs/>
                <w:snapToGrid w:val="0"/>
              </w:rPr>
              <w:t>Cité administrative Desmichels</w:t>
            </w:r>
          </w:p>
        </w:tc>
        <w:tc>
          <w:tcPr>
            <w:tcW w:w="2835" w:type="dxa"/>
            <w:shd w:val="clear" w:color="auto" w:fill="auto"/>
            <w:vAlign w:val="center"/>
          </w:tcPr>
          <w:p w:rsidR="00AB5C63" w:rsidRPr="00553EC2" w:rsidRDefault="00AB5C63" w:rsidP="00AB5C63">
            <w:pPr>
              <w:jc w:val="center"/>
              <w:rPr>
                <w:rFonts w:ascii="Arial Narrow" w:hAnsi="Arial Narrow" w:cs="Arial"/>
                <w:snapToGrid w:val="0"/>
              </w:rPr>
            </w:pPr>
            <w:r w:rsidRPr="00553EC2">
              <w:rPr>
                <w:rFonts w:ascii="Arial Narrow" w:hAnsi="Arial Narrow" w:cs="Arial"/>
                <w:snapToGrid w:val="0"/>
              </w:rPr>
              <w:t>05000 GAP</w:t>
            </w:r>
          </w:p>
        </w:tc>
        <w:tc>
          <w:tcPr>
            <w:tcW w:w="1418" w:type="dxa"/>
            <w:tcBorders>
              <w:right w:val="thinThickSmallGap" w:sz="18" w:space="0" w:color="auto"/>
            </w:tcBorders>
            <w:shd w:val="clear" w:color="auto" w:fill="auto"/>
            <w:vAlign w:val="center"/>
          </w:tcPr>
          <w:p w:rsidR="00AB5C63" w:rsidRPr="00553EC2" w:rsidRDefault="00AB5C63" w:rsidP="00AB5C63">
            <w:pPr>
              <w:jc w:val="center"/>
              <w:rPr>
                <w:rFonts w:ascii="Arial Narrow" w:hAnsi="Arial Narrow" w:cs="Arial"/>
                <w:snapToGrid w:val="0"/>
              </w:rPr>
            </w:pPr>
            <w:r w:rsidRPr="00553EC2">
              <w:rPr>
                <w:rFonts w:ascii="Arial Narrow" w:hAnsi="Arial Narrow" w:cs="Arial"/>
                <w:bCs/>
              </w:rPr>
              <w:t>04</w:t>
            </w:r>
            <w:r>
              <w:rPr>
                <w:rFonts w:ascii="Arial Narrow" w:hAnsi="Arial Narrow" w:cs="Arial"/>
                <w:bCs/>
              </w:rPr>
              <w:t xml:space="preserve"> </w:t>
            </w:r>
            <w:r w:rsidRPr="00553EC2">
              <w:rPr>
                <w:rFonts w:ascii="Arial Narrow" w:hAnsi="Arial Narrow" w:cs="Arial"/>
                <w:bCs/>
              </w:rPr>
              <w:t>92</w:t>
            </w:r>
            <w:r>
              <w:rPr>
                <w:rFonts w:ascii="Arial Narrow" w:hAnsi="Arial Narrow" w:cs="Arial"/>
                <w:bCs/>
              </w:rPr>
              <w:t xml:space="preserve"> </w:t>
            </w:r>
            <w:r w:rsidRPr="00553EC2">
              <w:rPr>
                <w:rFonts w:ascii="Arial Narrow" w:hAnsi="Arial Narrow" w:cs="Arial"/>
                <w:bCs/>
              </w:rPr>
              <w:t>52</w:t>
            </w:r>
            <w:r>
              <w:rPr>
                <w:rFonts w:ascii="Arial Narrow" w:hAnsi="Arial Narrow" w:cs="Arial"/>
                <w:bCs/>
              </w:rPr>
              <w:t xml:space="preserve"> </w:t>
            </w:r>
            <w:r w:rsidRPr="00553EC2">
              <w:rPr>
                <w:rFonts w:ascii="Arial Narrow" w:hAnsi="Arial Narrow" w:cs="Arial"/>
                <w:bCs/>
              </w:rPr>
              <w:t>84</w:t>
            </w:r>
            <w:r>
              <w:rPr>
                <w:rFonts w:ascii="Arial Narrow" w:hAnsi="Arial Narrow" w:cs="Arial"/>
                <w:bCs/>
              </w:rPr>
              <w:t xml:space="preserve"> </w:t>
            </w:r>
            <w:r w:rsidRPr="00553EC2">
              <w:rPr>
                <w:rFonts w:ascii="Arial Narrow" w:hAnsi="Arial Narrow" w:cs="Arial"/>
                <w:bCs/>
              </w:rPr>
              <w:t>96</w:t>
            </w:r>
          </w:p>
        </w:tc>
      </w:tr>
      <w:tr w:rsidR="00AB5C63" w:rsidRPr="007B5D1B" w:rsidTr="00F02612">
        <w:trPr>
          <w:trHeight w:val="397"/>
        </w:trPr>
        <w:tc>
          <w:tcPr>
            <w:tcW w:w="4678" w:type="dxa"/>
            <w:tcBorders>
              <w:left w:val="thinThickSmallGap" w:sz="18" w:space="0" w:color="auto"/>
            </w:tcBorders>
            <w:shd w:val="clear" w:color="auto" w:fill="auto"/>
            <w:vAlign w:val="center"/>
          </w:tcPr>
          <w:p w:rsidR="00AB5C63" w:rsidRPr="00553EC2" w:rsidRDefault="00AB5C63" w:rsidP="00AB5C63">
            <w:pPr>
              <w:tabs>
                <w:tab w:val="left" w:pos="1843"/>
                <w:tab w:val="left" w:pos="8222"/>
              </w:tabs>
              <w:rPr>
                <w:rFonts w:ascii="Arial Narrow" w:hAnsi="Arial Narrow" w:cs="Arial"/>
              </w:rPr>
            </w:pPr>
            <w:r w:rsidRPr="00553EC2">
              <w:rPr>
                <w:rFonts w:ascii="Arial Narrow" w:hAnsi="Arial Narrow" w:cs="Arial"/>
                <w:b/>
              </w:rPr>
              <w:t>JAUSIERS</w:t>
            </w:r>
            <w:r w:rsidRPr="00553EC2">
              <w:rPr>
                <w:rFonts w:ascii="Arial Narrow" w:hAnsi="Arial Narrow" w:cs="Arial"/>
              </w:rPr>
              <w:t xml:space="preserve"> Centre Hospitalier</w:t>
            </w:r>
          </w:p>
        </w:tc>
        <w:tc>
          <w:tcPr>
            <w:tcW w:w="5954" w:type="dxa"/>
            <w:shd w:val="clear" w:color="auto" w:fill="auto"/>
            <w:vAlign w:val="center"/>
          </w:tcPr>
          <w:p w:rsidR="00AB5C63" w:rsidRPr="00553EC2" w:rsidRDefault="00AB5C63" w:rsidP="00AB5C63">
            <w:pPr>
              <w:tabs>
                <w:tab w:val="left" w:pos="1843"/>
                <w:tab w:val="left" w:pos="8222"/>
              </w:tabs>
              <w:rPr>
                <w:rFonts w:ascii="Arial Narrow" w:hAnsi="Arial Narrow" w:cs="Arial"/>
              </w:rPr>
            </w:pPr>
            <w:r w:rsidRPr="00553EC2">
              <w:rPr>
                <w:rFonts w:ascii="Arial Narrow" w:hAnsi="Arial Narrow" w:cs="Arial"/>
                <w:snapToGrid w:val="0"/>
              </w:rPr>
              <w:t xml:space="preserve">Centre des Finances Publiques </w:t>
            </w:r>
            <w:r>
              <w:rPr>
                <w:rFonts w:ascii="Arial Narrow" w:hAnsi="Arial Narrow" w:cs="Arial"/>
                <w:snapToGrid w:val="0"/>
              </w:rPr>
              <w:t>–</w:t>
            </w:r>
            <w:r w:rsidRPr="00553EC2">
              <w:rPr>
                <w:rFonts w:ascii="Arial Narrow" w:hAnsi="Arial Narrow" w:cs="Arial"/>
                <w:snapToGrid w:val="0"/>
              </w:rPr>
              <w:t xml:space="preserve"> </w:t>
            </w:r>
            <w:r w:rsidRPr="00553EC2">
              <w:rPr>
                <w:rFonts w:ascii="Arial Narrow" w:hAnsi="Arial Narrow" w:cs="Arial"/>
              </w:rPr>
              <w:t>Quartier Crapelet</w:t>
            </w:r>
          </w:p>
        </w:tc>
        <w:tc>
          <w:tcPr>
            <w:tcW w:w="2835" w:type="dxa"/>
            <w:shd w:val="clear" w:color="auto" w:fill="auto"/>
            <w:vAlign w:val="center"/>
          </w:tcPr>
          <w:p w:rsidR="00AB5C63" w:rsidRPr="00553EC2" w:rsidRDefault="00AB5C63" w:rsidP="00AB5C63">
            <w:pPr>
              <w:jc w:val="center"/>
              <w:rPr>
                <w:rFonts w:ascii="Arial Narrow" w:hAnsi="Arial Narrow" w:cs="Arial"/>
                <w:snapToGrid w:val="0"/>
              </w:rPr>
            </w:pPr>
            <w:r w:rsidRPr="00553EC2">
              <w:rPr>
                <w:rFonts w:ascii="Arial Narrow" w:hAnsi="Arial Narrow" w:cs="Arial"/>
                <w:snapToGrid w:val="0"/>
              </w:rPr>
              <w:t>04400 BARCELONNETTE</w:t>
            </w:r>
          </w:p>
        </w:tc>
        <w:tc>
          <w:tcPr>
            <w:tcW w:w="1418" w:type="dxa"/>
            <w:tcBorders>
              <w:right w:val="thinThickSmallGap" w:sz="18" w:space="0" w:color="auto"/>
            </w:tcBorders>
            <w:shd w:val="clear" w:color="auto" w:fill="auto"/>
            <w:vAlign w:val="center"/>
          </w:tcPr>
          <w:p w:rsidR="00AB5C63" w:rsidRPr="00553EC2" w:rsidRDefault="00AB5C63" w:rsidP="00AB5C63">
            <w:pPr>
              <w:jc w:val="center"/>
              <w:rPr>
                <w:rFonts w:ascii="Arial Narrow" w:hAnsi="Arial Narrow" w:cs="Arial"/>
                <w:snapToGrid w:val="0"/>
              </w:rPr>
            </w:pPr>
            <w:r w:rsidRPr="00553EC2">
              <w:rPr>
                <w:rFonts w:ascii="Arial Narrow" w:hAnsi="Arial Narrow" w:cs="Arial"/>
                <w:snapToGrid w:val="0"/>
              </w:rPr>
              <w:t>04 92 81 04 85</w:t>
            </w:r>
          </w:p>
        </w:tc>
      </w:tr>
      <w:tr w:rsidR="002B2705" w:rsidRPr="007B5D1B" w:rsidTr="00F02612">
        <w:trPr>
          <w:trHeight w:val="397"/>
        </w:trPr>
        <w:tc>
          <w:tcPr>
            <w:tcW w:w="4678" w:type="dxa"/>
            <w:tcBorders>
              <w:left w:val="thinThickSmallGap" w:sz="18" w:space="0" w:color="auto"/>
            </w:tcBorders>
            <w:shd w:val="clear" w:color="auto" w:fill="auto"/>
            <w:vAlign w:val="center"/>
          </w:tcPr>
          <w:p w:rsidR="002B2705" w:rsidRPr="00553EC2" w:rsidRDefault="002B2705" w:rsidP="002B2705">
            <w:pPr>
              <w:tabs>
                <w:tab w:val="left" w:pos="1843"/>
                <w:tab w:val="left" w:pos="8222"/>
              </w:tabs>
              <w:rPr>
                <w:rFonts w:ascii="Arial Narrow" w:hAnsi="Arial Narrow" w:cs="Arial"/>
              </w:rPr>
            </w:pPr>
            <w:r w:rsidRPr="00553EC2">
              <w:rPr>
                <w:rFonts w:ascii="Arial Narrow" w:hAnsi="Arial Narrow" w:cs="Arial"/>
                <w:b/>
              </w:rPr>
              <w:t>LARAGNE-MONTEGLIN</w:t>
            </w:r>
            <w:r w:rsidRPr="00553EC2">
              <w:rPr>
                <w:rFonts w:ascii="Arial Narrow" w:hAnsi="Arial Narrow" w:cs="Arial"/>
              </w:rPr>
              <w:t xml:space="preserve"> Centre Hospitalier Buëch-Durance</w:t>
            </w:r>
          </w:p>
        </w:tc>
        <w:tc>
          <w:tcPr>
            <w:tcW w:w="5954" w:type="dxa"/>
            <w:shd w:val="clear" w:color="auto" w:fill="auto"/>
            <w:vAlign w:val="center"/>
          </w:tcPr>
          <w:p w:rsidR="002B2705" w:rsidRPr="00937BB9" w:rsidRDefault="002B2705" w:rsidP="002B2705">
            <w:pPr>
              <w:widowControl w:val="0"/>
              <w:rPr>
                <w:rFonts w:ascii="Arial Narrow" w:hAnsi="Arial Narrow" w:cs="Arial"/>
                <w:snapToGrid w:val="0"/>
              </w:rPr>
            </w:pPr>
            <w:r w:rsidRPr="00937BB9">
              <w:rPr>
                <w:rFonts w:ascii="Arial Narrow" w:hAnsi="Arial Narrow" w:cs="Arial"/>
                <w:snapToGrid w:val="0"/>
              </w:rPr>
              <w:t>Centre des Finances Publiques - Cité Administrative Desmichels</w:t>
            </w:r>
          </w:p>
        </w:tc>
        <w:tc>
          <w:tcPr>
            <w:tcW w:w="2835" w:type="dxa"/>
            <w:shd w:val="clear" w:color="auto" w:fill="auto"/>
            <w:vAlign w:val="center"/>
          </w:tcPr>
          <w:p w:rsidR="002B2705" w:rsidRPr="00937BB9" w:rsidRDefault="002B2705" w:rsidP="002B2705">
            <w:pPr>
              <w:jc w:val="center"/>
              <w:rPr>
                <w:rFonts w:ascii="Arial Narrow" w:hAnsi="Arial Narrow" w:cs="Arial"/>
                <w:snapToGrid w:val="0"/>
              </w:rPr>
            </w:pPr>
            <w:r w:rsidRPr="00937BB9">
              <w:rPr>
                <w:rFonts w:ascii="Arial Narrow" w:hAnsi="Arial Narrow" w:cs="Arial"/>
                <w:snapToGrid w:val="0"/>
              </w:rPr>
              <w:t>05000 GAP</w:t>
            </w:r>
          </w:p>
        </w:tc>
        <w:tc>
          <w:tcPr>
            <w:tcW w:w="1418" w:type="dxa"/>
            <w:tcBorders>
              <w:right w:val="thinThickSmallGap" w:sz="18" w:space="0" w:color="auto"/>
            </w:tcBorders>
            <w:shd w:val="clear" w:color="auto" w:fill="auto"/>
            <w:vAlign w:val="center"/>
          </w:tcPr>
          <w:p w:rsidR="002B2705" w:rsidRPr="00937BB9" w:rsidRDefault="002B2705" w:rsidP="002B2705">
            <w:pPr>
              <w:jc w:val="center"/>
              <w:rPr>
                <w:rFonts w:ascii="Arial Narrow" w:hAnsi="Arial Narrow" w:cs="Arial"/>
                <w:snapToGrid w:val="0"/>
              </w:rPr>
            </w:pPr>
            <w:r w:rsidRPr="00937BB9">
              <w:rPr>
                <w:rFonts w:ascii="Arial Narrow" w:hAnsi="Arial Narrow" w:cs="Arial"/>
                <w:snapToGrid w:val="0"/>
              </w:rPr>
              <w:t>04 92 52 56 60</w:t>
            </w:r>
          </w:p>
        </w:tc>
      </w:tr>
      <w:tr w:rsidR="00AC3724" w:rsidRPr="007B5D1B" w:rsidTr="003566A6">
        <w:trPr>
          <w:trHeight w:val="397"/>
        </w:trPr>
        <w:tc>
          <w:tcPr>
            <w:tcW w:w="4678" w:type="dxa"/>
            <w:tcBorders>
              <w:left w:val="thinThickSmallGap" w:sz="18" w:space="0" w:color="auto"/>
            </w:tcBorders>
            <w:shd w:val="clear" w:color="auto" w:fill="auto"/>
            <w:vAlign w:val="center"/>
          </w:tcPr>
          <w:p w:rsidR="00AC3724" w:rsidRPr="00553EC2" w:rsidRDefault="00AC3724" w:rsidP="00AC3724">
            <w:pPr>
              <w:tabs>
                <w:tab w:val="left" w:pos="1843"/>
                <w:tab w:val="left" w:pos="8222"/>
              </w:tabs>
              <w:rPr>
                <w:rFonts w:ascii="Arial Narrow" w:hAnsi="Arial Narrow" w:cs="Arial"/>
              </w:rPr>
            </w:pPr>
            <w:r>
              <w:rPr>
                <w:rFonts w:ascii="Arial Narrow" w:hAnsi="Arial Narrow" w:cs="Arial"/>
                <w:b/>
              </w:rPr>
              <w:t xml:space="preserve">LES MEES </w:t>
            </w:r>
            <w:r w:rsidRPr="003F29A5">
              <w:rPr>
                <w:rFonts w:ascii="Arial Narrow" w:hAnsi="Arial Narrow" w:cs="Arial"/>
              </w:rPr>
              <w:t>EHPAD</w:t>
            </w:r>
          </w:p>
        </w:tc>
        <w:tc>
          <w:tcPr>
            <w:tcW w:w="5954" w:type="dxa"/>
            <w:shd w:val="clear" w:color="auto" w:fill="auto"/>
            <w:vAlign w:val="center"/>
          </w:tcPr>
          <w:p w:rsidR="00AC3724" w:rsidRPr="00553EC2" w:rsidRDefault="00AC3724" w:rsidP="00AC3724">
            <w:pPr>
              <w:widowControl w:val="0"/>
              <w:rPr>
                <w:rFonts w:ascii="Arial Narrow" w:hAnsi="Arial Narrow" w:cs="Arial"/>
                <w:snapToGrid w:val="0"/>
              </w:rPr>
            </w:pPr>
            <w:r>
              <w:rPr>
                <w:rFonts w:ascii="Arial Narrow" w:hAnsi="Arial Narrow" w:cs="Arial"/>
                <w:snapToGrid w:val="0"/>
              </w:rPr>
              <w:t>Paierie Départementale des Alpes de Haute-Provence</w:t>
            </w:r>
            <w:r w:rsidRPr="00553EC2">
              <w:rPr>
                <w:rFonts w:ascii="Arial Narrow" w:hAnsi="Arial Narrow" w:cs="Arial"/>
                <w:snapToGrid w:val="0"/>
              </w:rPr>
              <w:t xml:space="preserve"> - </w:t>
            </w:r>
            <w:r w:rsidRPr="00553EC2">
              <w:rPr>
                <w:rStyle w:val="st"/>
                <w:rFonts w:ascii="Arial Narrow" w:hAnsi="Arial Narrow" w:cs="Arial"/>
              </w:rPr>
              <w:t xml:space="preserve">19, boulevard Victor Hugo </w:t>
            </w:r>
          </w:p>
        </w:tc>
        <w:tc>
          <w:tcPr>
            <w:tcW w:w="2835" w:type="dxa"/>
            <w:shd w:val="clear" w:color="auto" w:fill="auto"/>
            <w:vAlign w:val="center"/>
          </w:tcPr>
          <w:p w:rsidR="00AC3724" w:rsidRPr="00553EC2" w:rsidRDefault="00AC3724" w:rsidP="00AC3724">
            <w:pPr>
              <w:jc w:val="center"/>
              <w:rPr>
                <w:rFonts w:ascii="Arial Narrow" w:hAnsi="Arial Narrow" w:cs="Arial"/>
                <w:snapToGrid w:val="0"/>
              </w:rPr>
            </w:pPr>
            <w:r>
              <w:rPr>
                <w:rStyle w:val="st"/>
                <w:rFonts w:ascii="Arial Narrow" w:hAnsi="Arial Narrow" w:cs="Arial"/>
              </w:rPr>
              <w:t>04015</w:t>
            </w:r>
            <w:r w:rsidRPr="00553EC2">
              <w:rPr>
                <w:rStyle w:val="st"/>
                <w:rFonts w:ascii="Arial Narrow" w:hAnsi="Arial Narrow" w:cs="Arial"/>
              </w:rPr>
              <w:t xml:space="preserve"> </w:t>
            </w:r>
            <w:r w:rsidRPr="00553EC2">
              <w:rPr>
                <w:rStyle w:val="st"/>
                <w:rFonts w:ascii="Arial Narrow" w:hAnsi="Arial Narrow" w:cs="Arial"/>
                <w:bCs/>
              </w:rPr>
              <w:t>DIGNE LES BAINS</w:t>
            </w:r>
          </w:p>
        </w:tc>
        <w:tc>
          <w:tcPr>
            <w:tcW w:w="1418" w:type="dxa"/>
            <w:tcBorders>
              <w:right w:val="thinThickSmallGap" w:sz="18" w:space="0" w:color="auto"/>
            </w:tcBorders>
            <w:shd w:val="clear" w:color="auto" w:fill="auto"/>
            <w:vAlign w:val="center"/>
          </w:tcPr>
          <w:p w:rsidR="00AC3724" w:rsidRPr="00553EC2" w:rsidRDefault="00AC3724" w:rsidP="00AC3724">
            <w:pPr>
              <w:jc w:val="center"/>
              <w:rPr>
                <w:rFonts w:ascii="Arial Narrow" w:hAnsi="Arial Narrow" w:cs="Arial"/>
                <w:snapToGrid w:val="0"/>
              </w:rPr>
            </w:pPr>
            <w:r w:rsidRPr="00553EC2">
              <w:rPr>
                <w:rStyle w:val="st"/>
                <w:rFonts w:ascii="Arial Narrow" w:hAnsi="Arial Narrow" w:cs="Arial"/>
              </w:rPr>
              <w:t xml:space="preserve">04 92 </w:t>
            </w:r>
            <w:r>
              <w:rPr>
                <w:rStyle w:val="st"/>
                <w:rFonts w:ascii="Arial Narrow" w:hAnsi="Arial Narrow" w:cs="Arial"/>
              </w:rPr>
              <w:t>30 84 30</w:t>
            </w:r>
          </w:p>
        </w:tc>
      </w:tr>
      <w:tr w:rsidR="00AB5C63" w:rsidRPr="007B5D1B" w:rsidTr="00F02612">
        <w:trPr>
          <w:trHeight w:val="397"/>
        </w:trPr>
        <w:tc>
          <w:tcPr>
            <w:tcW w:w="4678" w:type="dxa"/>
            <w:tcBorders>
              <w:left w:val="thinThickSmallGap" w:sz="18" w:space="0" w:color="auto"/>
            </w:tcBorders>
            <w:shd w:val="clear" w:color="auto" w:fill="auto"/>
            <w:vAlign w:val="center"/>
          </w:tcPr>
          <w:p w:rsidR="00AB5C63" w:rsidRPr="00553EC2" w:rsidRDefault="00AB5C63" w:rsidP="00AB5C63">
            <w:pPr>
              <w:tabs>
                <w:tab w:val="left" w:pos="1843"/>
                <w:tab w:val="left" w:pos="8222"/>
              </w:tabs>
              <w:rPr>
                <w:rFonts w:ascii="Arial Narrow" w:hAnsi="Arial Narrow" w:cs="Arial"/>
              </w:rPr>
            </w:pPr>
            <w:r w:rsidRPr="00553EC2">
              <w:rPr>
                <w:rFonts w:ascii="Arial Narrow" w:hAnsi="Arial Narrow" w:cs="Arial"/>
                <w:b/>
              </w:rPr>
              <w:t>MANOSQU</w:t>
            </w:r>
            <w:r w:rsidRPr="00553EC2">
              <w:rPr>
                <w:rFonts w:ascii="Arial Narrow" w:hAnsi="Arial Narrow" w:cs="Arial"/>
              </w:rPr>
              <w:t>E Centre Hospitalier</w:t>
            </w:r>
          </w:p>
        </w:tc>
        <w:tc>
          <w:tcPr>
            <w:tcW w:w="5954" w:type="dxa"/>
            <w:shd w:val="clear" w:color="auto" w:fill="auto"/>
            <w:vAlign w:val="center"/>
          </w:tcPr>
          <w:p w:rsidR="00AB5C63" w:rsidRPr="00553EC2" w:rsidRDefault="00AB5C63" w:rsidP="00AB5C63">
            <w:pPr>
              <w:widowControl w:val="0"/>
              <w:rPr>
                <w:rFonts w:ascii="Arial Narrow" w:hAnsi="Arial Narrow" w:cs="Arial"/>
                <w:snapToGrid w:val="0"/>
              </w:rPr>
            </w:pPr>
            <w:r>
              <w:rPr>
                <w:rFonts w:ascii="Arial Narrow" w:hAnsi="Arial Narrow" w:cs="Arial"/>
                <w:snapToGrid w:val="0"/>
              </w:rPr>
              <w:t>Paierie Départementale des Alpes de Haute-Provence</w:t>
            </w:r>
            <w:r w:rsidRPr="00553EC2">
              <w:rPr>
                <w:rFonts w:ascii="Arial Narrow" w:hAnsi="Arial Narrow" w:cs="Arial"/>
                <w:snapToGrid w:val="0"/>
              </w:rPr>
              <w:t xml:space="preserve"> - </w:t>
            </w:r>
            <w:r w:rsidR="002B2705">
              <w:rPr>
                <w:rStyle w:val="st"/>
                <w:rFonts w:ascii="Arial Narrow" w:hAnsi="Arial Narrow" w:cs="Arial"/>
              </w:rPr>
              <w:t>1</w:t>
            </w:r>
            <w:r w:rsidRPr="00553EC2">
              <w:rPr>
                <w:rStyle w:val="st"/>
                <w:rFonts w:ascii="Arial Narrow" w:hAnsi="Arial Narrow" w:cs="Arial"/>
              </w:rPr>
              <w:t xml:space="preserve">9, boulevard Victor Hugo </w:t>
            </w:r>
          </w:p>
        </w:tc>
        <w:tc>
          <w:tcPr>
            <w:tcW w:w="2835" w:type="dxa"/>
            <w:shd w:val="clear" w:color="auto" w:fill="auto"/>
            <w:vAlign w:val="center"/>
          </w:tcPr>
          <w:p w:rsidR="00AB5C63" w:rsidRPr="00553EC2" w:rsidRDefault="00AB5C63" w:rsidP="00AB5C63">
            <w:pPr>
              <w:jc w:val="center"/>
              <w:rPr>
                <w:rFonts w:ascii="Arial Narrow" w:hAnsi="Arial Narrow" w:cs="Arial"/>
                <w:snapToGrid w:val="0"/>
              </w:rPr>
            </w:pPr>
            <w:r>
              <w:rPr>
                <w:rStyle w:val="st"/>
                <w:rFonts w:ascii="Arial Narrow" w:hAnsi="Arial Narrow" w:cs="Arial"/>
              </w:rPr>
              <w:t>04015</w:t>
            </w:r>
            <w:r w:rsidRPr="00553EC2">
              <w:rPr>
                <w:rStyle w:val="st"/>
                <w:rFonts w:ascii="Arial Narrow" w:hAnsi="Arial Narrow" w:cs="Arial"/>
              </w:rPr>
              <w:t xml:space="preserve"> </w:t>
            </w:r>
            <w:r w:rsidRPr="00553EC2">
              <w:rPr>
                <w:rStyle w:val="st"/>
                <w:rFonts w:ascii="Arial Narrow" w:hAnsi="Arial Narrow" w:cs="Arial"/>
                <w:bCs/>
              </w:rPr>
              <w:t>DIGNE LES BAINS</w:t>
            </w:r>
          </w:p>
        </w:tc>
        <w:tc>
          <w:tcPr>
            <w:tcW w:w="1418" w:type="dxa"/>
            <w:tcBorders>
              <w:right w:val="thinThickSmallGap" w:sz="18" w:space="0" w:color="auto"/>
            </w:tcBorders>
            <w:shd w:val="clear" w:color="auto" w:fill="auto"/>
            <w:vAlign w:val="center"/>
          </w:tcPr>
          <w:p w:rsidR="00AB5C63" w:rsidRPr="00553EC2" w:rsidRDefault="00AB5C63" w:rsidP="00AB5C63">
            <w:pPr>
              <w:jc w:val="center"/>
              <w:rPr>
                <w:rFonts w:ascii="Arial Narrow" w:hAnsi="Arial Narrow" w:cs="Arial"/>
                <w:snapToGrid w:val="0"/>
              </w:rPr>
            </w:pPr>
            <w:r w:rsidRPr="00553EC2">
              <w:rPr>
                <w:rStyle w:val="st"/>
                <w:rFonts w:ascii="Arial Narrow" w:hAnsi="Arial Narrow" w:cs="Arial"/>
              </w:rPr>
              <w:t xml:space="preserve">04 92 </w:t>
            </w:r>
            <w:r>
              <w:rPr>
                <w:rStyle w:val="st"/>
                <w:rFonts w:ascii="Arial Narrow" w:hAnsi="Arial Narrow" w:cs="Arial"/>
              </w:rPr>
              <w:t>30 84 30</w:t>
            </w:r>
          </w:p>
        </w:tc>
      </w:tr>
      <w:tr w:rsidR="002B2705" w:rsidRPr="007B5D1B" w:rsidTr="00F02612">
        <w:trPr>
          <w:trHeight w:val="397"/>
        </w:trPr>
        <w:tc>
          <w:tcPr>
            <w:tcW w:w="4678" w:type="dxa"/>
            <w:tcBorders>
              <w:left w:val="thinThickSmallGap" w:sz="18" w:space="0" w:color="auto"/>
            </w:tcBorders>
            <w:shd w:val="clear" w:color="auto" w:fill="auto"/>
            <w:vAlign w:val="center"/>
          </w:tcPr>
          <w:p w:rsidR="002B2705" w:rsidRPr="003566A6" w:rsidRDefault="002B2705" w:rsidP="002B2705">
            <w:pPr>
              <w:tabs>
                <w:tab w:val="left" w:pos="1843"/>
                <w:tab w:val="left" w:pos="8222"/>
              </w:tabs>
              <w:rPr>
                <w:rFonts w:ascii="Arial Narrow" w:hAnsi="Arial Narrow" w:cs="Arial"/>
              </w:rPr>
            </w:pPr>
            <w:r>
              <w:rPr>
                <w:rFonts w:ascii="Arial Narrow" w:hAnsi="Arial Narrow" w:cs="Arial"/>
                <w:b/>
              </w:rPr>
              <w:t xml:space="preserve">PUIMOISSON </w:t>
            </w:r>
            <w:r>
              <w:rPr>
                <w:rFonts w:ascii="Arial Narrow" w:hAnsi="Arial Narrow" w:cs="Arial"/>
              </w:rPr>
              <w:t>EHPAD</w:t>
            </w:r>
          </w:p>
        </w:tc>
        <w:tc>
          <w:tcPr>
            <w:tcW w:w="5954" w:type="dxa"/>
            <w:shd w:val="clear" w:color="auto" w:fill="auto"/>
            <w:vAlign w:val="center"/>
          </w:tcPr>
          <w:p w:rsidR="002B2705" w:rsidRPr="007B5D1B" w:rsidRDefault="002B2705" w:rsidP="002B2705">
            <w:pPr>
              <w:widowControl w:val="0"/>
              <w:rPr>
                <w:rFonts w:ascii="Arial Narrow" w:hAnsi="Arial Narrow" w:cs="Arial"/>
                <w:snapToGrid w:val="0"/>
              </w:rPr>
            </w:pPr>
            <w:r>
              <w:rPr>
                <w:rFonts w:ascii="Arial Narrow" w:hAnsi="Arial Narrow" w:cs="Arial"/>
                <w:snapToGrid w:val="0"/>
              </w:rPr>
              <w:t>Service de Gestion comptable de Digne les Bains</w:t>
            </w:r>
          </w:p>
        </w:tc>
        <w:tc>
          <w:tcPr>
            <w:tcW w:w="2835" w:type="dxa"/>
            <w:shd w:val="clear" w:color="auto" w:fill="auto"/>
            <w:vAlign w:val="center"/>
          </w:tcPr>
          <w:p w:rsidR="002B2705" w:rsidRPr="007B5D1B" w:rsidRDefault="002B2705" w:rsidP="002B2705">
            <w:pPr>
              <w:ind w:left="73" w:hanging="73"/>
              <w:jc w:val="center"/>
              <w:rPr>
                <w:rFonts w:ascii="Arial Narrow" w:hAnsi="Arial Narrow" w:cs="Arial"/>
                <w:snapToGrid w:val="0"/>
              </w:rPr>
            </w:pPr>
            <w:r>
              <w:rPr>
                <w:rFonts w:ascii="Arial Narrow" w:hAnsi="Arial Narrow" w:cs="Arial"/>
                <w:snapToGrid w:val="0"/>
              </w:rPr>
              <w:t>04015 DIGNE LES BAINS</w:t>
            </w:r>
          </w:p>
        </w:tc>
        <w:tc>
          <w:tcPr>
            <w:tcW w:w="1418" w:type="dxa"/>
            <w:tcBorders>
              <w:right w:val="thinThickSmallGap" w:sz="18" w:space="0" w:color="auto"/>
            </w:tcBorders>
            <w:shd w:val="clear" w:color="auto" w:fill="auto"/>
            <w:vAlign w:val="center"/>
          </w:tcPr>
          <w:p w:rsidR="002B2705" w:rsidRPr="007B5D1B" w:rsidRDefault="002B2705" w:rsidP="002B2705">
            <w:pPr>
              <w:jc w:val="center"/>
              <w:rPr>
                <w:rFonts w:ascii="Arial Narrow" w:hAnsi="Arial Narrow" w:cs="Arial"/>
                <w:snapToGrid w:val="0"/>
              </w:rPr>
            </w:pPr>
            <w:r>
              <w:rPr>
                <w:rFonts w:ascii="Arial Narrow" w:hAnsi="Arial Narrow" w:cs="Arial"/>
                <w:snapToGrid w:val="0"/>
              </w:rPr>
              <w:t>04 92 30 84 30</w:t>
            </w:r>
          </w:p>
        </w:tc>
      </w:tr>
      <w:tr w:rsidR="002B2705" w:rsidRPr="007B5D1B" w:rsidTr="00F02612">
        <w:trPr>
          <w:trHeight w:val="397"/>
        </w:trPr>
        <w:tc>
          <w:tcPr>
            <w:tcW w:w="4678" w:type="dxa"/>
            <w:tcBorders>
              <w:left w:val="thinThickSmallGap" w:sz="18" w:space="0" w:color="auto"/>
            </w:tcBorders>
            <w:shd w:val="clear" w:color="auto" w:fill="auto"/>
            <w:vAlign w:val="center"/>
          </w:tcPr>
          <w:p w:rsidR="002B2705" w:rsidRPr="00553EC2" w:rsidRDefault="002B2705" w:rsidP="002B2705">
            <w:pPr>
              <w:tabs>
                <w:tab w:val="left" w:pos="1843"/>
                <w:tab w:val="left" w:pos="8222"/>
              </w:tabs>
              <w:rPr>
                <w:rFonts w:ascii="Arial Narrow" w:hAnsi="Arial Narrow" w:cs="Arial"/>
              </w:rPr>
            </w:pPr>
            <w:r w:rsidRPr="00553EC2">
              <w:rPr>
                <w:rFonts w:ascii="Arial Narrow" w:hAnsi="Arial Narrow" w:cs="Arial"/>
                <w:b/>
              </w:rPr>
              <w:t>RIEZ</w:t>
            </w:r>
            <w:r w:rsidRPr="00553EC2">
              <w:rPr>
                <w:rFonts w:ascii="Arial Narrow" w:hAnsi="Arial Narrow" w:cs="Arial"/>
              </w:rPr>
              <w:t xml:space="preserve"> Centre Hospitalier</w:t>
            </w:r>
          </w:p>
        </w:tc>
        <w:tc>
          <w:tcPr>
            <w:tcW w:w="5954" w:type="dxa"/>
            <w:shd w:val="clear" w:color="auto" w:fill="auto"/>
            <w:vAlign w:val="center"/>
          </w:tcPr>
          <w:p w:rsidR="002B2705" w:rsidRPr="007B5D1B" w:rsidRDefault="002B2705" w:rsidP="002B2705">
            <w:pPr>
              <w:tabs>
                <w:tab w:val="left" w:pos="1843"/>
                <w:tab w:val="left" w:pos="8222"/>
              </w:tabs>
              <w:rPr>
                <w:rFonts w:ascii="Arial Narrow" w:hAnsi="Arial Narrow" w:cs="Arial"/>
              </w:rPr>
            </w:pPr>
            <w:r w:rsidRPr="007B5D1B">
              <w:rPr>
                <w:rFonts w:ascii="Arial Narrow" w:hAnsi="Arial Narrow" w:cs="Arial"/>
                <w:snapToGrid w:val="0"/>
              </w:rPr>
              <w:t xml:space="preserve">Centre des Finances Publiques - </w:t>
            </w:r>
            <w:r>
              <w:rPr>
                <w:rFonts w:ascii="Arial Narrow" w:hAnsi="Arial Narrow" w:cs="Arial"/>
              </w:rPr>
              <w:t>9 b</w:t>
            </w:r>
            <w:r w:rsidRPr="007B5D1B">
              <w:rPr>
                <w:rFonts w:ascii="Arial Narrow" w:hAnsi="Arial Narrow" w:cs="Arial"/>
              </w:rPr>
              <w:t>is</w:t>
            </w:r>
            <w:r>
              <w:rPr>
                <w:rFonts w:ascii="Arial Narrow" w:hAnsi="Arial Narrow" w:cs="Arial"/>
              </w:rPr>
              <w:t>,</w:t>
            </w:r>
            <w:r w:rsidRPr="007B5D1B">
              <w:rPr>
                <w:rFonts w:ascii="Arial Narrow" w:hAnsi="Arial Narrow" w:cs="Arial"/>
              </w:rPr>
              <w:t xml:space="preserve"> allée</w:t>
            </w:r>
            <w:r>
              <w:rPr>
                <w:rFonts w:ascii="Arial Narrow" w:hAnsi="Arial Narrow" w:cs="Arial"/>
              </w:rPr>
              <w:t xml:space="preserve"> </w:t>
            </w:r>
            <w:r w:rsidRPr="007B5D1B">
              <w:rPr>
                <w:rFonts w:ascii="Arial Narrow" w:hAnsi="Arial Narrow" w:cs="Arial"/>
              </w:rPr>
              <w:t>Louis Gardiol</w:t>
            </w:r>
          </w:p>
        </w:tc>
        <w:tc>
          <w:tcPr>
            <w:tcW w:w="2835" w:type="dxa"/>
            <w:shd w:val="clear" w:color="auto" w:fill="auto"/>
            <w:vAlign w:val="center"/>
          </w:tcPr>
          <w:p w:rsidR="002B2705" w:rsidRPr="007B5D1B" w:rsidRDefault="002B2705" w:rsidP="002B2705">
            <w:pPr>
              <w:tabs>
                <w:tab w:val="left" w:pos="1843"/>
                <w:tab w:val="left" w:pos="8222"/>
              </w:tabs>
              <w:jc w:val="center"/>
              <w:rPr>
                <w:rFonts w:ascii="Arial Narrow" w:hAnsi="Arial Narrow" w:cs="Arial"/>
              </w:rPr>
            </w:pPr>
            <w:r w:rsidRPr="007B5D1B">
              <w:rPr>
                <w:rFonts w:ascii="Arial Narrow" w:hAnsi="Arial Narrow" w:cs="Arial"/>
              </w:rPr>
              <w:t>04500 RIEZ</w:t>
            </w:r>
          </w:p>
        </w:tc>
        <w:tc>
          <w:tcPr>
            <w:tcW w:w="1418" w:type="dxa"/>
            <w:tcBorders>
              <w:right w:val="thinThickSmallGap" w:sz="18" w:space="0" w:color="auto"/>
            </w:tcBorders>
            <w:shd w:val="clear" w:color="auto" w:fill="auto"/>
            <w:vAlign w:val="center"/>
          </w:tcPr>
          <w:p w:rsidR="002B2705" w:rsidRPr="007B5D1B" w:rsidRDefault="002B2705" w:rsidP="002B2705">
            <w:pPr>
              <w:tabs>
                <w:tab w:val="left" w:pos="1843"/>
                <w:tab w:val="left" w:pos="8222"/>
              </w:tabs>
              <w:jc w:val="center"/>
              <w:rPr>
                <w:rFonts w:ascii="Arial Narrow" w:hAnsi="Arial Narrow" w:cs="Arial"/>
              </w:rPr>
            </w:pPr>
            <w:r w:rsidRPr="007B5D1B">
              <w:rPr>
                <w:rFonts w:ascii="Arial Narrow" w:hAnsi="Arial Narrow" w:cs="Arial"/>
              </w:rPr>
              <w:t>04 92 77 89 73</w:t>
            </w:r>
          </w:p>
        </w:tc>
      </w:tr>
      <w:tr w:rsidR="002B2705" w:rsidRPr="007B5D1B" w:rsidTr="00F02612">
        <w:trPr>
          <w:trHeight w:val="397"/>
        </w:trPr>
        <w:tc>
          <w:tcPr>
            <w:tcW w:w="4678" w:type="dxa"/>
            <w:tcBorders>
              <w:left w:val="thinThickSmallGap" w:sz="18" w:space="0" w:color="auto"/>
            </w:tcBorders>
            <w:shd w:val="clear" w:color="auto" w:fill="auto"/>
            <w:vAlign w:val="center"/>
          </w:tcPr>
          <w:p w:rsidR="002B2705" w:rsidRPr="00553EC2" w:rsidRDefault="002B2705" w:rsidP="002B2705">
            <w:pPr>
              <w:tabs>
                <w:tab w:val="left" w:pos="1843"/>
                <w:tab w:val="left" w:pos="8222"/>
              </w:tabs>
              <w:rPr>
                <w:rFonts w:ascii="Arial Narrow" w:hAnsi="Arial Narrow" w:cs="Arial"/>
                <w:b/>
                <w:lang w:val="nl-NL"/>
              </w:rPr>
            </w:pPr>
            <w:r w:rsidRPr="00553EC2">
              <w:rPr>
                <w:rFonts w:ascii="Arial Narrow" w:hAnsi="Arial Narrow" w:cs="Arial"/>
                <w:b/>
                <w:lang w:val="nl-NL"/>
              </w:rPr>
              <w:t xml:space="preserve">SEYNE LES ALPES </w:t>
            </w:r>
            <w:r w:rsidRPr="00553EC2">
              <w:rPr>
                <w:rFonts w:ascii="Arial Narrow" w:hAnsi="Arial Narrow" w:cs="Arial"/>
                <w:lang w:val="nl-NL"/>
              </w:rPr>
              <w:t xml:space="preserve">EPS de la </w:t>
            </w:r>
            <w:proofErr w:type="spellStart"/>
            <w:r w:rsidRPr="00553EC2">
              <w:rPr>
                <w:rFonts w:ascii="Arial Narrow" w:hAnsi="Arial Narrow" w:cs="Arial"/>
                <w:lang w:val="nl-NL"/>
              </w:rPr>
              <w:t>Vallée</w:t>
            </w:r>
            <w:proofErr w:type="spellEnd"/>
            <w:r w:rsidRPr="00553EC2">
              <w:rPr>
                <w:rFonts w:ascii="Arial Narrow" w:hAnsi="Arial Narrow" w:cs="Arial"/>
                <w:lang w:val="nl-NL"/>
              </w:rPr>
              <w:t xml:space="preserve"> de la Blanche</w:t>
            </w:r>
          </w:p>
        </w:tc>
        <w:tc>
          <w:tcPr>
            <w:tcW w:w="5954" w:type="dxa"/>
            <w:shd w:val="clear" w:color="auto" w:fill="auto"/>
            <w:vAlign w:val="center"/>
          </w:tcPr>
          <w:p w:rsidR="002B2705" w:rsidRPr="007B5D1B" w:rsidRDefault="002B2705" w:rsidP="002B2705">
            <w:pPr>
              <w:tabs>
                <w:tab w:val="left" w:pos="1843"/>
                <w:tab w:val="left" w:pos="8222"/>
              </w:tabs>
              <w:rPr>
                <w:rFonts w:ascii="Arial Narrow" w:hAnsi="Arial Narrow" w:cs="Arial"/>
              </w:rPr>
            </w:pPr>
            <w:r w:rsidRPr="007B5D1B">
              <w:rPr>
                <w:rFonts w:ascii="Arial Narrow" w:hAnsi="Arial Narrow" w:cs="Arial"/>
                <w:snapToGrid w:val="0"/>
              </w:rPr>
              <w:t>Centre des Finances Publiques -</w:t>
            </w:r>
            <w:r>
              <w:rPr>
                <w:rFonts w:ascii="Arial Narrow" w:hAnsi="Arial Narrow" w:cs="Arial"/>
              </w:rPr>
              <w:t xml:space="preserve"> Rue de Barri</w:t>
            </w:r>
            <w:r w:rsidRPr="007B5D1B">
              <w:rPr>
                <w:rFonts w:ascii="Arial Narrow" w:hAnsi="Arial Narrow" w:cs="Arial"/>
              </w:rPr>
              <w:t xml:space="preserve"> </w:t>
            </w:r>
          </w:p>
        </w:tc>
        <w:tc>
          <w:tcPr>
            <w:tcW w:w="2835" w:type="dxa"/>
            <w:shd w:val="clear" w:color="auto" w:fill="auto"/>
            <w:vAlign w:val="center"/>
          </w:tcPr>
          <w:p w:rsidR="002B2705" w:rsidRPr="007B5D1B" w:rsidRDefault="002B2705" w:rsidP="002B2705">
            <w:pPr>
              <w:jc w:val="center"/>
              <w:rPr>
                <w:rFonts w:ascii="Arial Narrow" w:hAnsi="Arial Narrow" w:cs="Arial"/>
                <w:snapToGrid w:val="0"/>
              </w:rPr>
            </w:pPr>
            <w:r w:rsidRPr="007B5D1B">
              <w:rPr>
                <w:rFonts w:ascii="Arial Narrow" w:hAnsi="Arial Narrow" w:cs="Arial"/>
              </w:rPr>
              <w:t>04140 SEYNE</w:t>
            </w:r>
          </w:p>
        </w:tc>
        <w:tc>
          <w:tcPr>
            <w:tcW w:w="1418" w:type="dxa"/>
            <w:tcBorders>
              <w:right w:val="thinThickSmallGap" w:sz="18" w:space="0" w:color="auto"/>
            </w:tcBorders>
            <w:shd w:val="clear" w:color="auto" w:fill="auto"/>
            <w:vAlign w:val="center"/>
          </w:tcPr>
          <w:p w:rsidR="002B2705" w:rsidRPr="007B5D1B" w:rsidRDefault="002B2705" w:rsidP="002B2705">
            <w:pPr>
              <w:jc w:val="center"/>
              <w:rPr>
                <w:rFonts w:ascii="Arial Narrow" w:hAnsi="Arial Narrow" w:cs="Arial"/>
                <w:snapToGrid w:val="0"/>
              </w:rPr>
            </w:pPr>
            <w:r w:rsidRPr="007B5D1B">
              <w:rPr>
                <w:rFonts w:ascii="Arial Narrow" w:hAnsi="Arial Narrow" w:cs="Arial"/>
              </w:rPr>
              <w:t>04 92 35 01 81</w:t>
            </w:r>
          </w:p>
        </w:tc>
      </w:tr>
      <w:tr w:rsidR="002B2705" w:rsidRPr="007B5D1B" w:rsidTr="00F02612">
        <w:trPr>
          <w:trHeight w:val="397"/>
        </w:trPr>
        <w:tc>
          <w:tcPr>
            <w:tcW w:w="4678" w:type="dxa"/>
            <w:tcBorders>
              <w:left w:val="thinThickSmallGap" w:sz="18" w:space="0" w:color="auto"/>
            </w:tcBorders>
            <w:shd w:val="clear" w:color="auto" w:fill="auto"/>
            <w:vAlign w:val="center"/>
          </w:tcPr>
          <w:p w:rsidR="002B2705" w:rsidRPr="00553EC2" w:rsidRDefault="002B2705" w:rsidP="002B2705">
            <w:pPr>
              <w:tabs>
                <w:tab w:val="left" w:pos="1843"/>
                <w:tab w:val="left" w:pos="8222"/>
              </w:tabs>
              <w:rPr>
                <w:rFonts w:ascii="Arial Narrow" w:hAnsi="Arial Narrow" w:cs="Arial"/>
                <w:b/>
                <w:highlight w:val="yellow"/>
              </w:rPr>
            </w:pPr>
            <w:r w:rsidRPr="00553EC2">
              <w:rPr>
                <w:rFonts w:ascii="Arial Narrow" w:hAnsi="Arial Narrow" w:cs="Arial"/>
                <w:b/>
              </w:rPr>
              <w:t xml:space="preserve">THOARD </w:t>
            </w:r>
            <w:r>
              <w:rPr>
                <w:rFonts w:ascii="Arial Narrow" w:hAnsi="Arial Narrow" w:cs="Arial"/>
              </w:rPr>
              <w:t>EHPAD</w:t>
            </w:r>
          </w:p>
        </w:tc>
        <w:tc>
          <w:tcPr>
            <w:tcW w:w="5954" w:type="dxa"/>
            <w:shd w:val="clear" w:color="auto" w:fill="auto"/>
            <w:vAlign w:val="center"/>
          </w:tcPr>
          <w:p w:rsidR="002B2705" w:rsidRPr="007B5D1B" w:rsidRDefault="002B2705" w:rsidP="002B2705">
            <w:pPr>
              <w:pStyle w:val="NormalWeb"/>
              <w:rPr>
                <w:rFonts w:ascii="Arial Narrow" w:hAnsi="Arial Narrow" w:cs="Arial"/>
                <w:sz w:val="20"/>
                <w:szCs w:val="20"/>
              </w:rPr>
            </w:pPr>
            <w:r w:rsidRPr="007B5D1B">
              <w:rPr>
                <w:rFonts w:ascii="Arial Narrow" w:hAnsi="Arial Narrow" w:cs="Arial"/>
                <w:snapToGrid w:val="0"/>
                <w:sz w:val="20"/>
                <w:szCs w:val="20"/>
              </w:rPr>
              <w:t xml:space="preserve">Centre des Finances Publiques - </w:t>
            </w:r>
            <w:r>
              <w:rPr>
                <w:rFonts w:ascii="Arial Narrow" w:hAnsi="Arial Narrow" w:cs="Arial"/>
                <w:sz w:val="20"/>
                <w:szCs w:val="20"/>
              </w:rPr>
              <w:t>20, boulevard de la République</w:t>
            </w:r>
          </w:p>
        </w:tc>
        <w:tc>
          <w:tcPr>
            <w:tcW w:w="2835" w:type="dxa"/>
            <w:shd w:val="clear" w:color="auto" w:fill="auto"/>
            <w:vAlign w:val="center"/>
          </w:tcPr>
          <w:p w:rsidR="002B2705" w:rsidRPr="007B5D1B" w:rsidRDefault="002B2705" w:rsidP="002B2705">
            <w:pPr>
              <w:tabs>
                <w:tab w:val="left" w:pos="1843"/>
                <w:tab w:val="left" w:pos="8222"/>
              </w:tabs>
              <w:jc w:val="center"/>
              <w:rPr>
                <w:rFonts w:ascii="Arial Narrow" w:hAnsi="Arial Narrow" w:cs="Arial"/>
              </w:rPr>
            </w:pPr>
            <w:r>
              <w:rPr>
                <w:rFonts w:ascii="Arial Narrow" w:hAnsi="Arial Narrow" w:cs="Arial"/>
              </w:rPr>
              <w:t>04190 LES MEES</w:t>
            </w:r>
          </w:p>
        </w:tc>
        <w:tc>
          <w:tcPr>
            <w:tcW w:w="1418" w:type="dxa"/>
            <w:tcBorders>
              <w:right w:val="thinThickSmallGap" w:sz="18" w:space="0" w:color="auto"/>
            </w:tcBorders>
            <w:shd w:val="clear" w:color="auto" w:fill="auto"/>
            <w:vAlign w:val="center"/>
          </w:tcPr>
          <w:p w:rsidR="002B2705" w:rsidRPr="007B5D1B" w:rsidRDefault="002B2705" w:rsidP="002B2705">
            <w:pPr>
              <w:spacing w:before="100" w:beforeAutospacing="1" w:after="100" w:afterAutospacing="1"/>
              <w:ind w:left="360" w:hanging="288"/>
              <w:rPr>
                <w:rFonts w:ascii="Arial Narrow" w:hAnsi="Arial Narrow" w:cs="Arial"/>
                <w:b/>
              </w:rPr>
            </w:pPr>
            <w:r w:rsidRPr="007B5D1B">
              <w:rPr>
                <w:rStyle w:val="lev"/>
                <w:rFonts w:ascii="Arial Narrow" w:hAnsi="Arial Narrow" w:cs="Arial"/>
                <w:b w:val="0"/>
              </w:rPr>
              <w:t xml:space="preserve">04 92 </w:t>
            </w:r>
            <w:r>
              <w:rPr>
                <w:rStyle w:val="lev"/>
                <w:rFonts w:ascii="Arial Narrow" w:hAnsi="Arial Narrow" w:cs="Arial"/>
                <w:b w:val="0"/>
              </w:rPr>
              <w:t>34 03 39</w:t>
            </w:r>
            <w:r w:rsidRPr="007B5D1B">
              <w:rPr>
                <w:rFonts w:ascii="Arial Narrow" w:hAnsi="Arial Narrow" w:cs="Arial"/>
                <w:b/>
              </w:rPr>
              <w:t xml:space="preserve"> </w:t>
            </w:r>
          </w:p>
        </w:tc>
      </w:tr>
      <w:tr w:rsidR="002B2705" w:rsidRPr="007B5D1B" w:rsidTr="003566A6">
        <w:trPr>
          <w:trHeight w:val="397"/>
        </w:trPr>
        <w:tc>
          <w:tcPr>
            <w:tcW w:w="4678" w:type="dxa"/>
            <w:tcBorders>
              <w:left w:val="thinThickSmallGap" w:sz="18" w:space="0" w:color="auto"/>
            </w:tcBorders>
            <w:shd w:val="clear" w:color="auto" w:fill="auto"/>
            <w:vAlign w:val="center"/>
          </w:tcPr>
          <w:p w:rsidR="002B2705" w:rsidRPr="00553EC2" w:rsidRDefault="002B2705" w:rsidP="002B2705">
            <w:pPr>
              <w:tabs>
                <w:tab w:val="left" w:pos="1843"/>
                <w:tab w:val="left" w:pos="8222"/>
              </w:tabs>
              <w:rPr>
                <w:rFonts w:ascii="Arial Narrow" w:hAnsi="Arial Narrow" w:cs="Arial"/>
                <w:highlight w:val="yellow"/>
              </w:rPr>
            </w:pPr>
            <w:r w:rsidRPr="00553EC2">
              <w:rPr>
                <w:rFonts w:ascii="Arial Narrow" w:hAnsi="Arial Narrow" w:cs="Arial"/>
                <w:b/>
              </w:rPr>
              <w:t>VALENSOLE</w:t>
            </w:r>
            <w:r w:rsidRPr="00553EC2">
              <w:rPr>
                <w:rFonts w:ascii="Arial Narrow" w:hAnsi="Arial Narrow" w:cs="Arial"/>
              </w:rPr>
              <w:t xml:space="preserve"> </w:t>
            </w:r>
            <w:r>
              <w:rPr>
                <w:rFonts w:ascii="Arial Narrow" w:hAnsi="Arial Narrow" w:cs="Arial"/>
              </w:rPr>
              <w:t>EHPAD</w:t>
            </w:r>
          </w:p>
        </w:tc>
        <w:tc>
          <w:tcPr>
            <w:tcW w:w="5954" w:type="dxa"/>
            <w:shd w:val="clear" w:color="auto" w:fill="auto"/>
            <w:vAlign w:val="center"/>
          </w:tcPr>
          <w:p w:rsidR="002B2705" w:rsidRPr="007B5D1B" w:rsidRDefault="002B2705" w:rsidP="002B2705">
            <w:pPr>
              <w:tabs>
                <w:tab w:val="left" w:pos="1843"/>
                <w:tab w:val="left" w:pos="8222"/>
              </w:tabs>
              <w:rPr>
                <w:rFonts w:ascii="Arial Narrow" w:hAnsi="Arial Narrow" w:cs="Arial"/>
              </w:rPr>
            </w:pPr>
            <w:r w:rsidRPr="007B5D1B">
              <w:rPr>
                <w:rFonts w:ascii="Arial Narrow" w:hAnsi="Arial Narrow" w:cs="Arial"/>
                <w:snapToGrid w:val="0"/>
              </w:rPr>
              <w:t xml:space="preserve">Centre des Finances Publiques - </w:t>
            </w:r>
            <w:r>
              <w:rPr>
                <w:rFonts w:ascii="Arial Narrow" w:hAnsi="Arial Narrow" w:cs="Arial"/>
              </w:rPr>
              <w:t>29 b</w:t>
            </w:r>
            <w:r w:rsidRPr="007B5D1B">
              <w:rPr>
                <w:rFonts w:ascii="Arial Narrow" w:hAnsi="Arial Narrow" w:cs="Arial"/>
              </w:rPr>
              <w:t>is</w:t>
            </w:r>
            <w:r>
              <w:rPr>
                <w:rFonts w:ascii="Arial Narrow" w:hAnsi="Arial Narrow" w:cs="Arial"/>
              </w:rPr>
              <w:t>,</w:t>
            </w:r>
            <w:r w:rsidRPr="007B5D1B">
              <w:rPr>
                <w:rFonts w:ascii="Arial Narrow" w:hAnsi="Arial Narrow" w:cs="Arial"/>
              </w:rPr>
              <w:t xml:space="preserve"> allée</w:t>
            </w:r>
            <w:r>
              <w:rPr>
                <w:rFonts w:ascii="Arial Narrow" w:hAnsi="Arial Narrow" w:cs="Arial"/>
              </w:rPr>
              <w:t xml:space="preserve"> </w:t>
            </w:r>
            <w:r w:rsidRPr="007B5D1B">
              <w:rPr>
                <w:rFonts w:ascii="Arial Narrow" w:hAnsi="Arial Narrow" w:cs="Arial"/>
              </w:rPr>
              <w:t>Louis Gardiol</w:t>
            </w:r>
          </w:p>
        </w:tc>
        <w:tc>
          <w:tcPr>
            <w:tcW w:w="2835" w:type="dxa"/>
            <w:shd w:val="clear" w:color="auto" w:fill="auto"/>
            <w:vAlign w:val="center"/>
          </w:tcPr>
          <w:p w:rsidR="002B2705" w:rsidRPr="007B5D1B" w:rsidRDefault="002B2705" w:rsidP="002B2705">
            <w:pPr>
              <w:tabs>
                <w:tab w:val="left" w:pos="1843"/>
                <w:tab w:val="left" w:pos="8222"/>
              </w:tabs>
              <w:jc w:val="center"/>
              <w:rPr>
                <w:rFonts w:ascii="Arial Narrow" w:hAnsi="Arial Narrow" w:cs="Arial"/>
              </w:rPr>
            </w:pPr>
            <w:r w:rsidRPr="007B5D1B">
              <w:rPr>
                <w:rFonts w:ascii="Arial Narrow" w:hAnsi="Arial Narrow" w:cs="Arial"/>
              </w:rPr>
              <w:t>04500 RIEZ</w:t>
            </w:r>
          </w:p>
        </w:tc>
        <w:tc>
          <w:tcPr>
            <w:tcW w:w="1418" w:type="dxa"/>
            <w:tcBorders>
              <w:right w:val="thinThickSmallGap" w:sz="18" w:space="0" w:color="auto"/>
            </w:tcBorders>
            <w:shd w:val="clear" w:color="auto" w:fill="auto"/>
            <w:vAlign w:val="center"/>
          </w:tcPr>
          <w:p w:rsidR="002B2705" w:rsidRPr="007B5D1B" w:rsidRDefault="002B2705" w:rsidP="002B2705">
            <w:pPr>
              <w:tabs>
                <w:tab w:val="left" w:pos="1843"/>
                <w:tab w:val="left" w:pos="8222"/>
              </w:tabs>
              <w:jc w:val="center"/>
              <w:rPr>
                <w:rFonts w:ascii="Arial Narrow" w:hAnsi="Arial Narrow" w:cs="Arial"/>
              </w:rPr>
            </w:pPr>
            <w:r w:rsidRPr="007B5D1B">
              <w:rPr>
                <w:rFonts w:ascii="Arial Narrow" w:hAnsi="Arial Narrow" w:cs="Arial"/>
              </w:rPr>
              <w:t>04 92 77 89 73</w:t>
            </w:r>
          </w:p>
        </w:tc>
      </w:tr>
      <w:tr w:rsidR="002B2705" w:rsidRPr="007B5D1B" w:rsidTr="00F02612">
        <w:trPr>
          <w:trHeight w:val="397"/>
        </w:trPr>
        <w:tc>
          <w:tcPr>
            <w:tcW w:w="4678" w:type="dxa"/>
            <w:tcBorders>
              <w:left w:val="thinThickSmallGap" w:sz="18" w:space="0" w:color="auto"/>
              <w:bottom w:val="thinThickSmallGap" w:sz="18" w:space="0" w:color="auto"/>
            </w:tcBorders>
            <w:shd w:val="clear" w:color="auto" w:fill="auto"/>
            <w:vAlign w:val="center"/>
          </w:tcPr>
          <w:p w:rsidR="002B2705" w:rsidRPr="003566A6" w:rsidRDefault="002B2705" w:rsidP="002B2705">
            <w:pPr>
              <w:tabs>
                <w:tab w:val="left" w:pos="1843"/>
                <w:tab w:val="left" w:pos="8222"/>
              </w:tabs>
              <w:rPr>
                <w:rFonts w:ascii="Arial Narrow" w:hAnsi="Arial Narrow" w:cs="Arial"/>
              </w:rPr>
            </w:pPr>
            <w:r>
              <w:rPr>
                <w:rFonts w:ascii="Arial Narrow" w:hAnsi="Arial Narrow" w:cs="Arial"/>
                <w:b/>
              </w:rPr>
              <w:t xml:space="preserve">VEYNES </w:t>
            </w:r>
            <w:r>
              <w:rPr>
                <w:rFonts w:ascii="Arial Narrow" w:hAnsi="Arial Narrow" w:cs="Arial"/>
              </w:rPr>
              <w:t>EHPAD</w:t>
            </w:r>
          </w:p>
        </w:tc>
        <w:tc>
          <w:tcPr>
            <w:tcW w:w="5954" w:type="dxa"/>
            <w:tcBorders>
              <w:bottom w:val="thinThickSmallGap" w:sz="18" w:space="0" w:color="auto"/>
            </w:tcBorders>
            <w:shd w:val="clear" w:color="auto" w:fill="auto"/>
            <w:vAlign w:val="center"/>
          </w:tcPr>
          <w:p w:rsidR="002B2705" w:rsidRPr="00553EC2" w:rsidRDefault="002B2705" w:rsidP="002B2705">
            <w:pPr>
              <w:widowControl w:val="0"/>
              <w:rPr>
                <w:rFonts w:ascii="Arial Narrow" w:hAnsi="Arial Narrow" w:cs="Arial"/>
                <w:bCs/>
                <w:snapToGrid w:val="0"/>
              </w:rPr>
            </w:pPr>
            <w:r w:rsidRPr="00553EC2">
              <w:rPr>
                <w:rFonts w:ascii="Arial Narrow" w:hAnsi="Arial Narrow" w:cs="Arial"/>
                <w:bCs/>
                <w:snapToGrid w:val="0"/>
              </w:rPr>
              <w:t xml:space="preserve">Trésorerie hospitalière de GAP - Rue du 4ème régiment de Chasseurs - </w:t>
            </w:r>
          </w:p>
          <w:p w:rsidR="002B2705" w:rsidRPr="007B5D1B" w:rsidRDefault="002B2705" w:rsidP="002B2705">
            <w:pPr>
              <w:tabs>
                <w:tab w:val="left" w:pos="1843"/>
                <w:tab w:val="left" w:pos="8222"/>
              </w:tabs>
              <w:rPr>
                <w:rFonts w:ascii="Arial Narrow" w:hAnsi="Arial Narrow" w:cs="Arial"/>
                <w:snapToGrid w:val="0"/>
              </w:rPr>
            </w:pPr>
            <w:r w:rsidRPr="00553EC2">
              <w:rPr>
                <w:rFonts w:ascii="Arial Narrow" w:hAnsi="Arial Narrow" w:cs="Arial"/>
                <w:bCs/>
                <w:snapToGrid w:val="0"/>
              </w:rPr>
              <w:t>Cité administrative Desmichels</w:t>
            </w:r>
          </w:p>
        </w:tc>
        <w:tc>
          <w:tcPr>
            <w:tcW w:w="2835" w:type="dxa"/>
            <w:tcBorders>
              <w:bottom w:val="thinThickSmallGap" w:sz="18" w:space="0" w:color="auto"/>
            </w:tcBorders>
            <w:shd w:val="clear" w:color="auto" w:fill="auto"/>
            <w:vAlign w:val="center"/>
          </w:tcPr>
          <w:p w:rsidR="002B2705" w:rsidRPr="007B5D1B" w:rsidRDefault="002B2705" w:rsidP="002B2705">
            <w:pPr>
              <w:tabs>
                <w:tab w:val="left" w:pos="1843"/>
                <w:tab w:val="left" w:pos="8222"/>
              </w:tabs>
              <w:jc w:val="center"/>
              <w:rPr>
                <w:rFonts w:ascii="Arial Narrow" w:hAnsi="Arial Narrow" w:cs="Arial"/>
              </w:rPr>
            </w:pPr>
            <w:r>
              <w:rPr>
                <w:rFonts w:ascii="Arial Narrow" w:hAnsi="Arial Narrow" w:cs="Arial"/>
              </w:rPr>
              <w:t>05000 GAP</w:t>
            </w:r>
          </w:p>
        </w:tc>
        <w:tc>
          <w:tcPr>
            <w:tcW w:w="1418" w:type="dxa"/>
            <w:tcBorders>
              <w:bottom w:val="thinThickSmallGap" w:sz="18" w:space="0" w:color="auto"/>
              <w:right w:val="thinThickSmallGap" w:sz="18" w:space="0" w:color="auto"/>
            </w:tcBorders>
            <w:shd w:val="clear" w:color="auto" w:fill="auto"/>
            <w:vAlign w:val="center"/>
          </w:tcPr>
          <w:p w:rsidR="002B2705" w:rsidRPr="007B5D1B" w:rsidRDefault="002B2705" w:rsidP="002B2705">
            <w:pPr>
              <w:tabs>
                <w:tab w:val="left" w:pos="1843"/>
                <w:tab w:val="left" w:pos="8222"/>
              </w:tabs>
              <w:jc w:val="center"/>
              <w:rPr>
                <w:rFonts w:ascii="Arial Narrow" w:hAnsi="Arial Narrow" w:cs="Arial"/>
              </w:rPr>
            </w:pPr>
            <w:r w:rsidRPr="00553EC2">
              <w:rPr>
                <w:rFonts w:ascii="Arial Narrow" w:hAnsi="Arial Narrow" w:cs="Arial"/>
                <w:bCs/>
              </w:rPr>
              <w:t>04</w:t>
            </w:r>
            <w:r>
              <w:rPr>
                <w:rFonts w:ascii="Arial Narrow" w:hAnsi="Arial Narrow" w:cs="Arial"/>
                <w:bCs/>
              </w:rPr>
              <w:t xml:space="preserve"> </w:t>
            </w:r>
            <w:r w:rsidRPr="00553EC2">
              <w:rPr>
                <w:rFonts w:ascii="Arial Narrow" w:hAnsi="Arial Narrow" w:cs="Arial"/>
                <w:bCs/>
              </w:rPr>
              <w:t>92</w:t>
            </w:r>
            <w:r>
              <w:rPr>
                <w:rFonts w:ascii="Arial Narrow" w:hAnsi="Arial Narrow" w:cs="Arial"/>
                <w:bCs/>
              </w:rPr>
              <w:t xml:space="preserve"> </w:t>
            </w:r>
            <w:r w:rsidRPr="00553EC2">
              <w:rPr>
                <w:rFonts w:ascii="Arial Narrow" w:hAnsi="Arial Narrow" w:cs="Arial"/>
                <w:bCs/>
              </w:rPr>
              <w:t>52</w:t>
            </w:r>
            <w:r>
              <w:rPr>
                <w:rFonts w:ascii="Arial Narrow" w:hAnsi="Arial Narrow" w:cs="Arial"/>
                <w:bCs/>
              </w:rPr>
              <w:t xml:space="preserve"> </w:t>
            </w:r>
            <w:r w:rsidRPr="00553EC2">
              <w:rPr>
                <w:rFonts w:ascii="Arial Narrow" w:hAnsi="Arial Narrow" w:cs="Arial"/>
                <w:bCs/>
              </w:rPr>
              <w:t>84</w:t>
            </w:r>
            <w:r>
              <w:rPr>
                <w:rFonts w:ascii="Arial Narrow" w:hAnsi="Arial Narrow" w:cs="Arial"/>
                <w:bCs/>
              </w:rPr>
              <w:t xml:space="preserve"> </w:t>
            </w:r>
            <w:r w:rsidRPr="00553EC2">
              <w:rPr>
                <w:rFonts w:ascii="Arial Narrow" w:hAnsi="Arial Narrow" w:cs="Arial"/>
                <w:bCs/>
              </w:rPr>
              <w:t>96</w:t>
            </w:r>
          </w:p>
        </w:tc>
      </w:tr>
    </w:tbl>
    <w:p w:rsidR="00557FB6" w:rsidRPr="00553EC2" w:rsidRDefault="00557FB6" w:rsidP="002D1CCC">
      <w:pPr>
        <w:tabs>
          <w:tab w:val="left" w:pos="851"/>
        </w:tabs>
        <w:jc w:val="both"/>
        <w:rPr>
          <w:sz w:val="2"/>
          <w:szCs w:val="2"/>
        </w:rPr>
      </w:pPr>
    </w:p>
    <w:sectPr w:rsidR="00557FB6" w:rsidRPr="00553EC2" w:rsidSect="00557FB6">
      <w:pgSz w:w="16838" w:h="11906" w:orient="landscape" w:code="9"/>
      <w:pgMar w:top="680" w:right="454" w:bottom="1134" w:left="454" w:header="45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724" w:rsidRDefault="00AC3724">
      <w:r>
        <w:separator/>
      </w:r>
    </w:p>
  </w:endnote>
  <w:endnote w:type="continuationSeparator" w:id="0">
    <w:p w:rsidR="00AC3724" w:rsidRDefault="00AC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45" w:type="dxa"/>
      <w:jc w:val="center"/>
      <w:tblLayout w:type="fixed"/>
      <w:tblCellMar>
        <w:left w:w="71" w:type="dxa"/>
        <w:right w:w="71" w:type="dxa"/>
      </w:tblCellMar>
      <w:tblLook w:val="0000" w:firstRow="0" w:lastRow="0" w:firstColumn="0" w:lastColumn="0" w:noHBand="0" w:noVBand="0"/>
    </w:tblPr>
    <w:tblGrid>
      <w:gridCol w:w="2765"/>
      <w:gridCol w:w="6095"/>
      <w:gridCol w:w="709"/>
      <w:gridCol w:w="567"/>
      <w:gridCol w:w="165"/>
      <w:gridCol w:w="544"/>
    </w:tblGrid>
    <w:tr w:rsidR="00AC3724" w:rsidTr="00557FB6">
      <w:trPr>
        <w:tblHeader/>
        <w:jc w:val="center"/>
      </w:trPr>
      <w:tc>
        <w:tcPr>
          <w:tcW w:w="2765" w:type="dxa"/>
          <w:shd w:val="clear" w:color="auto" w:fill="66CCFF"/>
        </w:tcPr>
        <w:p w:rsidR="00AC3724" w:rsidRPr="00175797" w:rsidRDefault="00AC3724" w:rsidP="009B45B9">
          <w:pPr>
            <w:ind w:right="-638"/>
            <w:rPr>
              <w:rFonts w:ascii="Arial" w:hAnsi="Arial" w:cs="Arial"/>
              <w:b/>
              <w:i/>
              <w:sz w:val="18"/>
              <w:szCs w:val="18"/>
            </w:rPr>
          </w:pPr>
          <w:r w:rsidRPr="00175797">
            <w:rPr>
              <w:rFonts w:ascii="Arial" w:hAnsi="Arial" w:cs="Arial"/>
              <w:b/>
              <w:sz w:val="18"/>
              <w:szCs w:val="18"/>
            </w:rPr>
            <w:t>ATTRI1 – Acte d’engagement</w:t>
          </w:r>
        </w:p>
      </w:tc>
      <w:tc>
        <w:tcPr>
          <w:tcW w:w="6095" w:type="dxa"/>
          <w:shd w:val="clear" w:color="auto" w:fill="66CCFF"/>
          <w:vAlign w:val="center"/>
        </w:tcPr>
        <w:p w:rsidR="00AC3724" w:rsidRPr="00DB3030" w:rsidRDefault="00AC3724" w:rsidP="00D0042B">
          <w:pPr>
            <w:jc w:val="center"/>
            <w:rPr>
              <w:rFonts w:ascii="Arial" w:hAnsi="Arial" w:cs="Arial"/>
              <w:b/>
              <w:sz w:val="16"/>
              <w:szCs w:val="16"/>
            </w:rPr>
          </w:pPr>
          <w:r>
            <w:rPr>
              <w:rFonts w:ascii="Arial" w:hAnsi="Arial" w:cs="Arial"/>
              <w:b/>
              <w:sz w:val="16"/>
              <w:szCs w:val="16"/>
            </w:rPr>
            <w:t>PAP2</w:t>
          </w:r>
          <w:r w:rsidR="002B2705">
            <w:rPr>
              <w:rFonts w:ascii="Arial" w:hAnsi="Arial" w:cs="Arial"/>
              <w:b/>
              <w:sz w:val="16"/>
              <w:szCs w:val="16"/>
            </w:rPr>
            <w:t>6</w:t>
          </w:r>
          <w:r>
            <w:rPr>
              <w:rFonts w:ascii="Arial" w:hAnsi="Arial" w:cs="Arial"/>
              <w:b/>
              <w:sz w:val="16"/>
              <w:szCs w:val="16"/>
            </w:rPr>
            <w:t xml:space="preserve"> – Fourniture de papier</w:t>
          </w:r>
        </w:p>
      </w:tc>
      <w:tc>
        <w:tcPr>
          <w:tcW w:w="709" w:type="dxa"/>
          <w:shd w:val="clear" w:color="auto" w:fill="66CCFF"/>
        </w:tcPr>
        <w:p w:rsidR="00AC3724" w:rsidRPr="00175797" w:rsidRDefault="00AC3724">
          <w:pPr>
            <w:tabs>
              <w:tab w:val="center" w:pos="1366"/>
              <w:tab w:val="right" w:pos="2733"/>
            </w:tabs>
            <w:rPr>
              <w:sz w:val="18"/>
              <w:szCs w:val="18"/>
            </w:rPr>
          </w:pPr>
          <w:r w:rsidRPr="00175797">
            <w:rPr>
              <w:rFonts w:ascii="Arial" w:hAnsi="Arial" w:cs="Arial"/>
              <w:b/>
              <w:sz w:val="18"/>
              <w:szCs w:val="18"/>
            </w:rPr>
            <w:t xml:space="preserve">Page : </w:t>
          </w:r>
        </w:p>
      </w:tc>
      <w:tc>
        <w:tcPr>
          <w:tcW w:w="567" w:type="dxa"/>
          <w:shd w:val="clear" w:color="auto" w:fill="66CCFF"/>
        </w:tcPr>
        <w:p w:rsidR="00AC3724" w:rsidRPr="00175797" w:rsidRDefault="00AC3724">
          <w:pPr>
            <w:jc w:val="center"/>
            <w:rPr>
              <w:rFonts w:ascii="Arial" w:hAnsi="Arial" w:cs="Arial"/>
              <w:b/>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PAGE </w:instrText>
          </w:r>
          <w:r w:rsidRPr="00175797">
            <w:rPr>
              <w:rStyle w:val="Numrodepage"/>
              <w:rFonts w:cs="Arial"/>
              <w:b/>
              <w:sz w:val="18"/>
              <w:szCs w:val="18"/>
            </w:rPr>
            <w:fldChar w:fldCharType="separate"/>
          </w:r>
          <w:r w:rsidR="006B48B6">
            <w:rPr>
              <w:rStyle w:val="Numrodepage"/>
              <w:rFonts w:cs="Arial"/>
              <w:b/>
              <w:noProof/>
              <w:sz w:val="18"/>
              <w:szCs w:val="18"/>
            </w:rPr>
            <w:t>2</w:t>
          </w:r>
          <w:r w:rsidRPr="00175797">
            <w:rPr>
              <w:rStyle w:val="Numrodepage"/>
              <w:rFonts w:cs="Arial"/>
              <w:b/>
              <w:sz w:val="18"/>
              <w:szCs w:val="18"/>
            </w:rPr>
            <w:fldChar w:fldCharType="end"/>
          </w:r>
        </w:p>
      </w:tc>
      <w:tc>
        <w:tcPr>
          <w:tcW w:w="165" w:type="dxa"/>
          <w:shd w:val="clear" w:color="auto" w:fill="66CCFF"/>
        </w:tcPr>
        <w:p w:rsidR="00AC3724" w:rsidRPr="00175797" w:rsidRDefault="00AC3724" w:rsidP="00175797">
          <w:pPr>
            <w:rPr>
              <w:sz w:val="18"/>
              <w:szCs w:val="18"/>
            </w:rPr>
          </w:pPr>
          <w:r w:rsidRPr="00175797">
            <w:rPr>
              <w:rFonts w:ascii="Arial" w:hAnsi="Arial" w:cs="Arial"/>
              <w:b/>
              <w:sz w:val="18"/>
              <w:szCs w:val="18"/>
            </w:rPr>
            <w:t>/</w:t>
          </w:r>
        </w:p>
      </w:tc>
      <w:tc>
        <w:tcPr>
          <w:tcW w:w="544" w:type="dxa"/>
          <w:shd w:val="clear" w:color="auto" w:fill="66CCFF"/>
        </w:tcPr>
        <w:p w:rsidR="00AC3724" w:rsidRPr="00175797" w:rsidRDefault="00AC3724">
          <w:pPr>
            <w:jc w:val="center"/>
            <w:rPr>
              <w:sz w:val="18"/>
              <w:szCs w:val="18"/>
            </w:rPr>
          </w:pPr>
          <w:r w:rsidRPr="00175797">
            <w:rPr>
              <w:rStyle w:val="Numrodepage"/>
              <w:rFonts w:cs="Arial"/>
              <w:b/>
              <w:sz w:val="18"/>
              <w:szCs w:val="18"/>
            </w:rPr>
            <w:fldChar w:fldCharType="begin"/>
          </w:r>
          <w:r w:rsidRPr="00175797">
            <w:rPr>
              <w:rStyle w:val="Numrodepage"/>
              <w:rFonts w:cs="Arial"/>
              <w:b/>
              <w:sz w:val="18"/>
              <w:szCs w:val="18"/>
            </w:rPr>
            <w:instrText xml:space="preserve"> NUMPAGES \*Arabic </w:instrText>
          </w:r>
          <w:r w:rsidRPr="00175797">
            <w:rPr>
              <w:rStyle w:val="Numrodepage"/>
              <w:rFonts w:cs="Arial"/>
              <w:b/>
              <w:sz w:val="18"/>
              <w:szCs w:val="18"/>
            </w:rPr>
            <w:fldChar w:fldCharType="separate"/>
          </w:r>
          <w:r w:rsidR="006B48B6">
            <w:rPr>
              <w:rStyle w:val="Numrodepage"/>
              <w:rFonts w:cs="Arial"/>
              <w:b/>
              <w:noProof/>
              <w:sz w:val="18"/>
              <w:szCs w:val="18"/>
            </w:rPr>
            <w:t>7</w:t>
          </w:r>
          <w:r w:rsidRPr="00175797">
            <w:rPr>
              <w:rStyle w:val="Numrodepage"/>
              <w:rFonts w:cs="Arial"/>
              <w:b/>
              <w:sz w:val="18"/>
              <w:szCs w:val="18"/>
            </w:rPr>
            <w:fldChar w:fldCharType="end"/>
          </w:r>
        </w:p>
      </w:tc>
    </w:tr>
  </w:tbl>
  <w:p w:rsidR="00AC3724" w:rsidRDefault="00AC3724" w:rsidP="00455F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724" w:rsidRDefault="00AC3724">
      <w:r>
        <w:separator/>
      </w:r>
    </w:p>
  </w:footnote>
  <w:footnote w:type="continuationSeparator" w:id="0">
    <w:p w:rsidR="00AC3724" w:rsidRDefault="00AC3724">
      <w:r>
        <w:continuationSeparator/>
      </w:r>
    </w:p>
  </w:footnote>
  <w:footnote w:id="1">
    <w:p w:rsidR="00AC3724" w:rsidRDefault="00AC3724">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AC3724" w:rsidRDefault="00AC3724">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AD79"/>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C153039"/>
    <w:multiLevelType w:val="hybridMultilevel"/>
    <w:tmpl w:val="62DE5EA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27360F"/>
    <w:multiLevelType w:val="hybridMultilevel"/>
    <w:tmpl w:val="30F2236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0497578"/>
    <w:multiLevelType w:val="singleLevel"/>
    <w:tmpl w:val="89FE57BC"/>
    <w:lvl w:ilvl="0">
      <w:start w:val="6"/>
      <w:numFmt w:val="bullet"/>
      <w:lvlText w:val="-"/>
      <w:lvlJc w:val="left"/>
      <w:pPr>
        <w:tabs>
          <w:tab w:val="num" w:pos="1065"/>
        </w:tabs>
        <w:ind w:left="1065" w:hanging="360"/>
      </w:pPr>
      <w:rPr>
        <w:rFonts w:hint="default"/>
      </w:rPr>
    </w:lvl>
  </w:abstractNum>
  <w:num w:numId="1">
    <w:abstractNumId w:val="0"/>
  </w:num>
  <w:num w:numId="2">
    <w:abstractNumId w:val="1"/>
  </w:num>
  <w:num w:numId="3">
    <w:abstractNumId w:val="2"/>
  </w:num>
  <w:num w:numId="4">
    <w:abstractNumId w:val="5"/>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A65"/>
    <w:rsid w:val="00000BE6"/>
    <w:rsid w:val="00001DBD"/>
    <w:rsid w:val="00014934"/>
    <w:rsid w:val="00030B53"/>
    <w:rsid w:val="00036500"/>
    <w:rsid w:val="00041888"/>
    <w:rsid w:val="0005019B"/>
    <w:rsid w:val="0008006A"/>
    <w:rsid w:val="00080199"/>
    <w:rsid w:val="000824B9"/>
    <w:rsid w:val="000A2E05"/>
    <w:rsid w:val="000A6B57"/>
    <w:rsid w:val="000B5684"/>
    <w:rsid w:val="000C550C"/>
    <w:rsid w:val="000D4C61"/>
    <w:rsid w:val="000E0020"/>
    <w:rsid w:val="000E758E"/>
    <w:rsid w:val="0010361F"/>
    <w:rsid w:val="001130B6"/>
    <w:rsid w:val="001237D2"/>
    <w:rsid w:val="00134D4A"/>
    <w:rsid w:val="00147045"/>
    <w:rsid w:val="001551F5"/>
    <w:rsid w:val="00160BD4"/>
    <w:rsid w:val="00166B56"/>
    <w:rsid w:val="00175797"/>
    <w:rsid w:val="00177A93"/>
    <w:rsid w:val="00192CBF"/>
    <w:rsid w:val="001B4199"/>
    <w:rsid w:val="001C40C0"/>
    <w:rsid w:val="001C733C"/>
    <w:rsid w:val="001D1B30"/>
    <w:rsid w:val="001D7801"/>
    <w:rsid w:val="001E6C5D"/>
    <w:rsid w:val="0021527A"/>
    <w:rsid w:val="0021797C"/>
    <w:rsid w:val="00225A1A"/>
    <w:rsid w:val="002326D3"/>
    <w:rsid w:val="00241B0D"/>
    <w:rsid w:val="00246888"/>
    <w:rsid w:val="00253522"/>
    <w:rsid w:val="00263E20"/>
    <w:rsid w:val="002642E9"/>
    <w:rsid w:val="00284ED3"/>
    <w:rsid w:val="002904AF"/>
    <w:rsid w:val="00291602"/>
    <w:rsid w:val="002B2705"/>
    <w:rsid w:val="002B5714"/>
    <w:rsid w:val="002B7156"/>
    <w:rsid w:val="002C0C1C"/>
    <w:rsid w:val="002C209B"/>
    <w:rsid w:val="002C2603"/>
    <w:rsid w:val="002C2CA3"/>
    <w:rsid w:val="002C4B3E"/>
    <w:rsid w:val="002C79D6"/>
    <w:rsid w:val="002D1CCC"/>
    <w:rsid w:val="002D6B64"/>
    <w:rsid w:val="003255DA"/>
    <w:rsid w:val="00332B12"/>
    <w:rsid w:val="00346136"/>
    <w:rsid w:val="00354C04"/>
    <w:rsid w:val="003566A6"/>
    <w:rsid w:val="00385E76"/>
    <w:rsid w:val="003B5A5D"/>
    <w:rsid w:val="003C0636"/>
    <w:rsid w:val="003D2464"/>
    <w:rsid w:val="003D6B30"/>
    <w:rsid w:val="003E6CEA"/>
    <w:rsid w:val="003E734D"/>
    <w:rsid w:val="0043706E"/>
    <w:rsid w:val="00437C2A"/>
    <w:rsid w:val="00441DED"/>
    <w:rsid w:val="0044597F"/>
    <w:rsid w:val="004539CE"/>
    <w:rsid w:val="00455F31"/>
    <w:rsid w:val="00463293"/>
    <w:rsid w:val="00466ED4"/>
    <w:rsid w:val="004724A0"/>
    <w:rsid w:val="00475D27"/>
    <w:rsid w:val="00483548"/>
    <w:rsid w:val="0048429F"/>
    <w:rsid w:val="004843F1"/>
    <w:rsid w:val="004A7169"/>
    <w:rsid w:val="004C4B86"/>
    <w:rsid w:val="004D271B"/>
    <w:rsid w:val="004E75A6"/>
    <w:rsid w:val="00514DAF"/>
    <w:rsid w:val="00527682"/>
    <w:rsid w:val="00531270"/>
    <w:rsid w:val="00532EC7"/>
    <w:rsid w:val="00541CA3"/>
    <w:rsid w:val="005432B2"/>
    <w:rsid w:val="00552A4C"/>
    <w:rsid w:val="00553EC2"/>
    <w:rsid w:val="005546A9"/>
    <w:rsid w:val="00557FB6"/>
    <w:rsid w:val="005634B0"/>
    <w:rsid w:val="005846FB"/>
    <w:rsid w:val="005A1D5D"/>
    <w:rsid w:val="005A4A3B"/>
    <w:rsid w:val="005A4CB5"/>
    <w:rsid w:val="005B182A"/>
    <w:rsid w:val="005B1BC4"/>
    <w:rsid w:val="005B5547"/>
    <w:rsid w:val="005C0B6D"/>
    <w:rsid w:val="005E478B"/>
    <w:rsid w:val="005F0BDE"/>
    <w:rsid w:val="005F7FC4"/>
    <w:rsid w:val="00601730"/>
    <w:rsid w:val="006050B3"/>
    <w:rsid w:val="00605323"/>
    <w:rsid w:val="0061068C"/>
    <w:rsid w:val="0064560F"/>
    <w:rsid w:val="00646CFF"/>
    <w:rsid w:val="00656805"/>
    <w:rsid w:val="00660727"/>
    <w:rsid w:val="00660B2A"/>
    <w:rsid w:val="00675AD8"/>
    <w:rsid w:val="006B04FA"/>
    <w:rsid w:val="006B48B6"/>
    <w:rsid w:val="006C4338"/>
    <w:rsid w:val="006D2410"/>
    <w:rsid w:val="006D28A4"/>
    <w:rsid w:val="006E079F"/>
    <w:rsid w:val="006F3DF9"/>
    <w:rsid w:val="007060E5"/>
    <w:rsid w:val="00707B99"/>
    <w:rsid w:val="00710FD6"/>
    <w:rsid w:val="007453CA"/>
    <w:rsid w:val="00757151"/>
    <w:rsid w:val="00757709"/>
    <w:rsid w:val="00765C45"/>
    <w:rsid w:val="00775DD8"/>
    <w:rsid w:val="007909E0"/>
    <w:rsid w:val="00793ED8"/>
    <w:rsid w:val="00794198"/>
    <w:rsid w:val="0079785C"/>
    <w:rsid w:val="007B5D1B"/>
    <w:rsid w:val="007C401B"/>
    <w:rsid w:val="007C4F81"/>
    <w:rsid w:val="007D7A65"/>
    <w:rsid w:val="007F4D89"/>
    <w:rsid w:val="007F68A6"/>
    <w:rsid w:val="007F7BBD"/>
    <w:rsid w:val="00807B88"/>
    <w:rsid w:val="0081039A"/>
    <w:rsid w:val="00826E78"/>
    <w:rsid w:val="00827391"/>
    <w:rsid w:val="0083205E"/>
    <w:rsid w:val="00836D34"/>
    <w:rsid w:val="008449AD"/>
    <w:rsid w:val="00844DAA"/>
    <w:rsid w:val="0087038D"/>
    <w:rsid w:val="00883428"/>
    <w:rsid w:val="00893FA1"/>
    <w:rsid w:val="00895560"/>
    <w:rsid w:val="008A2B0C"/>
    <w:rsid w:val="008C3DC3"/>
    <w:rsid w:val="008F1CC5"/>
    <w:rsid w:val="008F47EC"/>
    <w:rsid w:val="00923CAC"/>
    <w:rsid w:val="00927837"/>
    <w:rsid w:val="00934503"/>
    <w:rsid w:val="00943716"/>
    <w:rsid w:val="009514A8"/>
    <w:rsid w:val="00956F9C"/>
    <w:rsid w:val="00981EA8"/>
    <w:rsid w:val="00983324"/>
    <w:rsid w:val="00983FF3"/>
    <w:rsid w:val="0099020B"/>
    <w:rsid w:val="0099318E"/>
    <w:rsid w:val="00995E6A"/>
    <w:rsid w:val="009B1CD0"/>
    <w:rsid w:val="009B45B9"/>
    <w:rsid w:val="009C5DB0"/>
    <w:rsid w:val="009D2FE9"/>
    <w:rsid w:val="009F0326"/>
    <w:rsid w:val="009F4B50"/>
    <w:rsid w:val="009F5AF4"/>
    <w:rsid w:val="00A10742"/>
    <w:rsid w:val="00A21AFD"/>
    <w:rsid w:val="00A71CD1"/>
    <w:rsid w:val="00A725E4"/>
    <w:rsid w:val="00A76ADA"/>
    <w:rsid w:val="00A941BE"/>
    <w:rsid w:val="00A972EA"/>
    <w:rsid w:val="00AA1688"/>
    <w:rsid w:val="00AB5C63"/>
    <w:rsid w:val="00AC3724"/>
    <w:rsid w:val="00AE3D64"/>
    <w:rsid w:val="00AE75D9"/>
    <w:rsid w:val="00AE7831"/>
    <w:rsid w:val="00B054DA"/>
    <w:rsid w:val="00B56AF6"/>
    <w:rsid w:val="00B76872"/>
    <w:rsid w:val="00B87564"/>
    <w:rsid w:val="00B878B0"/>
    <w:rsid w:val="00B91554"/>
    <w:rsid w:val="00B93125"/>
    <w:rsid w:val="00BA251E"/>
    <w:rsid w:val="00BA44E5"/>
    <w:rsid w:val="00BB28B1"/>
    <w:rsid w:val="00BC49C7"/>
    <w:rsid w:val="00BC5BE4"/>
    <w:rsid w:val="00BE6078"/>
    <w:rsid w:val="00BF09F6"/>
    <w:rsid w:val="00C0783E"/>
    <w:rsid w:val="00C15AAD"/>
    <w:rsid w:val="00C21F24"/>
    <w:rsid w:val="00C31D4E"/>
    <w:rsid w:val="00C415EB"/>
    <w:rsid w:val="00C52CA1"/>
    <w:rsid w:val="00C84656"/>
    <w:rsid w:val="00C854CD"/>
    <w:rsid w:val="00C8770C"/>
    <w:rsid w:val="00C91060"/>
    <w:rsid w:val="00C911FE"/>
    <w:rsid w:val="00C928B0"/>
    <w:rsid w:val="00C94600"/>
    <w:rsid w:val="00CD185D"/>
    <w:rsid w:val="00CD46CC"/>
    <w:rsid w:val="00D0042B"/>
    <w:rsid w:val="00D10EF1"/>
    <w:rsid w:val="00D42775"/>
    <w:rsid w:val="00D45D91"/>
    <w:rsid w:val="00D46BC7"/>
    <w:rsid w:val="00D67975"/>
    <w:rsid w:val="00D8553B"/>
    <w:rsid w:val="00DA32DE"/>
    <w:rsid w:val="00DB3030"/>
    <w:rsid w:val="00DB498A"/>
    <w:rsid w:val="00DC08BE"/>
    <w:rsid w:val="00DD3CD1"/>
    <w:rsid w:val="00DD7B9C"/>
    <w:rsid w:val="00DE4BBE"/>
    <w:rsid w:val="00DE5AF9"/>
    <w:rsid w:val="00DF2A01"/>
    <w:rsid w:val="00DF370F"/>
    <w:rsid w:val="00E04C13"/>
    <w:rsid w:val="00E068E0"/>
    <w:rsid w:val="00E1104B"/>
    <w:rsid w:val="00E4042E"/>
    <w:rsid w:val="00E45A95"/>
    <w:rsid w:val="00E47798"/>
    <w:rsid w:val="00E563A5"/>
    <w:rsid w:val="00E72284"/>
    <w:rsid w:val="00E722E5"/>
    <w:rsid w:val="00E7477D"/>
    <w:rsid w:val="00E86CE8"/>
    <w:rsid w:val="00E922D1"/>
    <w:rsid w:val="00E95054"/>
    <w:rsid w:val="00EA608D"/>
    <w:rsid w:val="00EA7E59"/>
    <w:rsid w:val="00EC1878"/>
    <w:rsid w:val="00ED2094"/>
    <w:rsid w:val="00ED6339"/>
    <w:rsid w:val="00EE4475"/>
    <w:rsid w:val="00EF1A93"/>
    <w:rsid w:val="00F02612"/>
    <w:rsid w:val="00F06994"/>
    <w:rsid w:val="00F2548A"/>
    <w:rsid w:val="00F305B6"/>
    <w:rsid w:val="00F35FA2"/>
    <w:rsid w:val="00F46600"/>
    <w:rsid w:val="00F656B9"/>
    <w:rsid w:val="00F8266E"/>
    <w:rsid w:val="00F8413A"/>
    <w:rsid w:val="00F9229A"/>
    <w:rsid w:val="00F94D15"/>
    <w:rsid w:val="00FB05D3"/>
    <w:rsid w:val="00FF13D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7345852"/>
  <w15:docId w15:val="{6F108902-70DF-495F-BDEA-20E2CA554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basedOn w:val="Policepardfaut"/>
    <w:link w:val="En-tte"/>
    <w:uiPriority w:val="99"/>
    <w:rsid w:val="006E079F"/>
    <w:rPr>
      <w:rFonts w:ascii="Univers" w:hAnsi="Univers" w:cs="Univers"/>
      <w:lang w:eastAsia="zh-CN"/>
    </w:rPr>
  </w:style>
  <w:style w:type="paragraph" w:styleId="Paragraphedeliste">
    <w:name w:val="List Paragraph"/>
    <w:basedOn w:val="Normal"/>
    <w:uiPriority w:val="34"/>
    <w:qFormat/>
    <w:rsid w:val="00826E78"/>
    <w:pPr>
      <w:ind w:left="720"/>
      <w:contextualSpacing/>
    </w:pPr>
  </w:style>
  <w:style w:type="table" w:styleId="Grilledutableau">
    <w:name w:val="Table Grid"/>
    <w:basedOn w:val="TableauNormal"/>
    <w:rsid w:val="001B4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olicepardfaut"/>
    <w:rsid w:val="00557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93887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llulemarches@chicas-gap.fr"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ellulemarches@chicas-gap.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llulemarches@chicas-gap.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5645F-B6BC-49D0-92BB-BCE3CCBE9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280</TotalTime>
  <Pages>7</Pages>
  <Words>1809</Words>
  <Characters>9951</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SCHWARTZ, Maud</cp:lastModifiedBy>
  <cp:revision>33</cp:revision>
  <cp:lastPrinted>2021-12-02T07:41:00Z</cp:lastPrinted>
  <dcterms:created xsi:type="dcterms:W3CDTF">2018-08-23T13:53:00Z</dcterms:created>
  <dcterms:modified xsi:type="dcterms:W3CDTF">2026-04-10T13:45:00Z</dcterms:modified>
</cp:coreProperties>
</file>